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0024E69B" w:rsidR="006F5FD0" w:rsidRPr="00B33EE6" w:rsidRDefault="00EC34C6">
      <w:pPr>
        <w:jc w:val="center"/>
        <w:rPr>
          <w:sz w:val="28"/>
          <w:szCs w:val="28"/>
          <w:lang w:val="en-GB"/>
        </w:rPr>
      </w:pPr>
      <w:r>
        <w:rPr>
          <w:rStyle w:val="Strong"/>
          <w:sz w:val="28"/>
          <w:szCs w:val="28"/>
          <w:lang w:val="en-GB"/>
        </w:rPr>
        <w:t xml:space="preserve">Supply of </w:t>
      </w:r>
      <w:r w:rsidR="0082368D">
        <w:rPr>
          <w:rStyle w:val="Strong"/>
          <w:sz w:val="28"/>
          <w:szCs w:val="28"/>
          <w:lang w:val="en-GB"/>
        </w:rPr>
        <w:t>B</w:t>
      </w:r>
      <w:r w:rsidR="001442EC">
        <w:rPr>
          <w:rStyle w:val="Strong"/>
          <w:sz w:val="28"/>
          <w:szCs w:val="28"/>
          <w:lang w:val="en-GB"/>
        </w:rPr>
        <w:t>alers</w:t>
      </w:r>
      <w:r w:rsidRPr="00B33EE6">
        <w:rPr>
          <w:rStyle w:val="Strong"/>
          <w:sz w:val="28"/>
          <w:szCs w:val="28"/>
          <w:lang w:val="en-GB"/>
        </w:rPr>
        <w:t xml:space="preserve"> </w:t>
      </w:r>
      <w:r w:rsidR="006F5FD0" w:rsidRPr="00B33EE6">
        <w:rPr>
          <w:rStyle w:val="Strong"/>
          <w:sz w:val="28"/>
          <w:szCs w:val="28"/>
          <w:lang w:val="en-GB"/>
        </w:rPr>
        <w:br/>
      </w:r>
      <w:r w:rsidR="006F5FD0" w:rsidRPr="00A41FDA">
        <w:rPr>
          <w:rStyle w:val="Strong"/>
          <w:sz w:val="28"/>
          <w:szCs w:val="28"/>
          <w:lang w:val="en-GB"/>
        </w:rPr>
        <w:t>Location -</w:t>
      </w:r>
      <w:r w:rsidR="006F5FD0" w:rsidRPr="00B33EE6">
        <w:rPr>
          <w:rStyle w:val="Strong"/>
          <w:sz w:val="28"/>
          <w:szCs w:val="28"/>
          <w:lang w:val="en-GB"/>
        </w:rPr>
        <w:t xml:space="preserve"> </w:t>
      </w:r>
      <w:proofErr w:type="spellStart"/>
      <w:r w:rsidRPr="00E323A2">
        <w:rPr>
          <w:rStyle w:val="Strong"/>
          <w:sz w:val="28"/>
          <w:szCs w:val="28"/>
          <w:lang w:val="en-GB"/>
        </w:rPr>
        <w:t>Vanadzor</w:t>
      </w:r>
      <w:proofErr w:type="spellEnd"/>
      <w:r w:rsidRPr="00E323A2">
        <w:rPr>
          <w:rStyle w:val="Strong"/>
          <w:sz w:val="28"/>
          <w:szCs w:val="28"/>
          <w:lang w:val="en-GB"/>
        </w:rPr>
        <w:t>, RA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752C3C95" w:rsidR="006F5FD0" w:rsidRPr="00B33EE6" w:rsidRDefault="00EC34C6" w:rsidP="00EC34C6">
      <w:pPr>
        <w:pStyle w:val="Blockquote"/>
        <w:rPr>
          <w:i/>
          <w:sz w:val="22"/>
          <w:szCs w:val="22"/>
          <w:lang w:val="en-GB"/>
        </w:rPr>
      </w:pPr>
      <w:r w:rsidRPr="00E323A2">
        <w:rPr>
          <w:rStyle w:val="Emphasis"/>
          <w:i w:val="0"/>
          <w:sz w:val="22"/>
          <w:szCs w:val="22"/>
          <w:lang w:val="en-GB"/>
        </w:rPr>
        <w:t>TS/2020/421-733_VM/Sup-0</w:t>
      </w:r>
      <w:r w:rsidR="001442EC">
        <w:rPr>
          <w:rStyle w:val="Emphasis"/>
          <w:i w:val="0"/>
          <w:sz w:val="22"/>
          <w:szCs w:val="22"/>
          <w:lang w:val="en-GB"/>
        </w:rPr>
        <w:t>5</w:t>
      </w:r>
    </w:p>
    <w:p w14:paraId="7A3797D8" w14:textId="77777777" w:rsidR="006F5FD0" w:rsidRPr="00EC34C6" w:rsidRDefault="007727F3" w:rsidP="00584BF4">
      <w:pPr>
        <w:ind w:left="709" w:hanging="349"/>
        <w:outlineLvl w:val="0"/>
        <w:rPr>
          <w:sz w:val="22"/>
          <w:szCs w:val="22"/>
          <w:lang w:val="en-GB"/>
        </w:rPr>
      </w:pPr>
      <w:r w:rsidRPr="00EC34C6">
        <w:rPr>
          <w:rStyle w:val="Strong"/>
          <w:sz w:val="22"/>
          <w:szCs w:val="22"/>
          <w:lang w:val="en-GB"/>
        </w:rPr>
        <w:t>2.</w:t>
      </w:r>
      <w:r w:rsidR="00584BF4" w:rsidRPr="00EC34C6">
        <w:rPr>
          <w:rStyle w:val="Strong"/>
          <w:sz w:val="22"/>
          <w:szCs w:val="22"/>
          <w:lang w:val="en-GB"/>
        </w:rPr>
        <w:tab/>
      </w:r>
      <w:r w:rsidR="006F5FD0" w:rsidRPr="00EC34C6">
        <w:rPr>
          <w:rStyle w:val="Strong"/>
          <w:sz w:val="22"/>
          <w:szCs w:val="22"/>
          <w:lang w:val="en-GB"/>
        </w:rPr>
        <w:t>Procedure</w:t>
      </w:r>
    </w:p>
    <w:p w14:paraId="41C9370C" w14:textId="2A60CD7E" w:rsidR="006F5FD0" w:rsidRPr="00B33EE6" w:rsidRDefault="00EC34C6" w:rsidP="00C867B9">
      <w:pPr>
        <w:pStyle w:val="Blockquote"/>
        <w:ind w:left="0"/>
        <w:jc w:val="both"/>
        <w:rPr>
          <w:sz w:val="22"/>
          <w:szCs w:val="22"/>
          <w:lang w:val="en-GB"/>
        </w:rPr>
      </w:pPr>
      <w:r w:rsidRPr="00EC34C6">
        <w:rPr>
          <w:sz w:val="22"/>
          <w:szCs w:val="22"/>
          <w:lang w:val="en-GB"/>
        </w:rPr>
        <w:t xml:space="preserve">   </w:t>
      </w:r>
      <w:r w:rsidRPr="00EC34C6">
        <w:rPr>
          <w:sz w:val="22"/>
          <w:szCs w:val="22"/>
          <w:lang w:val="en-GB"/>
        </w:rPr>
        <w:tab/>
      </w:r>
      <w:r w:rsidR="00F60220" w:rsidRPr="00EC34C6">
        <w:rPr>
          <w:sz w:val="22"/>
          <w:szCs w:val="22"/>
          <w:lang w:val="en-GB"/>
        </w:rPr>
        <w:t>Single tender</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1BC22AA0" w:rsidR="00971962" w:rsidRPr="00B33EE6" w:rsidRDefault="00A41FDA"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3E5B7E29" w14:textId="4AC34339" w:rsidR="00A41FDA" w:rsidRPr="008753CC" w:rsidRDefault="00A41FDA" w:rsidP="00A41FDA">
      <w:pPr>
        <w:pStyle w:val="Blockquote"/>
        <w:jc w:val="both"/>
        <w:rPr>
          <w:rStyle w:val="Emphasis"/>
          <w:i w:val="0"/>
          <w:sz w:val="22"/>
          <w:szCs w:val="22"/>
          <w:lang w:val="en-GB"/>
        </w:rPr>
      </w:pPr>
      <w:r w:rsidRPr="008753CC">
        <w:rPr>
          <w:rStyle w:val="Emphasis"/>
          <w:i w:val="0"/>
          <w:sz w:val="22"/>
          <w:szCs w:val="22"/>
          <w:lang w:val="en-GB"/>
        </w:rPr>
        <w:t xml:space="preserve">Budget line: </w:t>
      </w:r>
      <w:r w:rsidR="001442EC" w:rsidRPr="001442EC">
        <w:rPr>
          <w:rStyle w:val="Emphasis"/>
          <w:i w:val="0"/>
          <w:sz w:val="22"/>
          <w:szCs w:val="22"/>
          <w:lang w:val="en-GB"/>
        </w:rPr>
        <w:t>3.3.10. Balers</w:t>
      </w:r>
    </w:p>
    <w:p w14:paraId="5703B1ED" w14:textId="1C578926" w:rsidR="00A41FDA" w:rsidRPr="008753CC" w:rsidRDefault="00A41FDA" w:rsidP="00A41FDA">
      <w:pPr>
        <w:pStyle w:val="PRAGHeading2"/>
        <w:numPr>
          <w:ilvl w:val="0"/>
          <w:numId w:val="0"/>
        </w:numPr>
        <w:ind w:left="360" w:right="357"/>
        <w:jc w:val="both"/>
        <w:rPr>
          <w:sz w:val="22"/>
          <w:szCs w:val="22"/>
        </w:rPr>
      </w:pPr>
      <w:r w:rsidRPr="008753CC">
        <w:rPr>
          <w:sz w:val="22"/>
          <w:szCs w:val="22"/>
        </w:rPr>
        <w:t>Financing agreement: Grant Contract</w:t>
      </w:r>
      <w:r>
        <w:rPr>
          <w:sz w:val="22"/>
          <w:szCs w:val="22"/>
        </w:rPr>
        <w:t xml:space="preserve"> </w:t>
      </w:r>
      <w:r w:rsidRPr="008753CC">
        <w:rPr>
          <w:sz w:val="22"/>
          <w:szCs w:val="22"/>
        </w:rPr>
        <w:t>-</w:t>
      </w:r>
      <w:r>
        <w:rPr>
          <w:sz w:val="22"/>
          <w:szCs w:val="22"/>
        </w:rPr>
        <w:t xml:space="preserve"> </w:t>
      </w:r>
      <w:r w:rsidRPr="008753CC">
        <w:rPr>
          <w:sz w:val="22"/>
          <w:szCs w:val="22"/>
        </w:rPr>
        <w:t>External Actions of The European Union-NEAR-TS/2020/421-733</w:t>
      </w:r>
    </w:p>
    <w:p w14:paraId="0F532635" w14:textId="43CDB26E" w:rsidR="00502217" w:rsidRPr="00B33EE6" w:rsidRDefault="00A41FDA" w:rsidP="00A41FDA">
      <w:pPr>
        <w:pStyle w:val="Blockquote"/>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4410020C" w:rsidR="006F5FD0" w:rsidRDefault="00A41FDA" w:rsidP="00B33EE6">
      <w:pPr>
        <w:ind w:left="357" w:right="357"/>
        <w:jc w:val="both"/>
        <w:rPr>
          <w:rStyle w:val="Emphasis"/>
          <w:i w:val="0"/>
          <w:sz w:val="22"/>
          <w:szCs w:val="22"/>
          <w:lang w:val="en-GB"/>
        </w:rPr>
      </w:pPr>
      <w:r w:rsidRPr="008753CC">
        <w:rPr>
          <w:rStyle w:val="Emphasis"/>
          <w:i w:val="0"/>
          <w:sz w:val="22"/>
          <w:szCs w:val="22"/>
          <w:lang w:val="en-GB"/>
        </w:rPr>
        <w:t>“</w:t>
      </w:r>
      <w:proofErr w:type="spellStart"/>
      <w:r w:rsidRPr="008753CC">
        <w:rPr>
          <w:sz w:val="22"/>
          <w:szCs w:val="22"/>
        </w:rPr>
        <w:t>Vanadzor</w:t>
      </w:r>
      <w:proofErr w:type="spellEnd"/>
      <w:r w:rsidRPr="008753CC">
        <w:rPr>
          <w:sz w:val="22"/>
          <w:szCs w:val="22"/>
        </w:rPr>
        <w:t xml:space="preserve"> Municipality Staff” Community Management Institution</w:t>
      </w:r>
    </w:p>
    <w:p w14:paraId="67F4A905" w14:textId="77777777" w:rsidR="006F5FD0" w:rsidRPr="00B33EE6" w:rsidRDefault="003A273C">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1B8DF7DF" w:rsidR="006F5FD0" w:rsidRPr="00B33EE6" w:rsidRDefault="008A1184">
      <w:pPr>
        <w:pStyle w:val="Blockquote"/>
        <w:jc w:val="both"/>
        <w:rPr>
          <w:i/>
          <w:sz w:val="22"/>
          <w:szCs w:val="22"/>
          <w:lang w:val="en-GB"/>
        </w:rPr>
      </w:pPr>
      <w:r>
        <w:rPr>
          <w:rStyle w:val="Emphasis"/>
          <w:i w:val="0"/>
          <w:sz w:val="22"/>
          <w:szCs w:val="22"/>
          <w:lang w:val="en-GB"/>
        </w:rPr>
        <w:t xml:space="preserve"> </w:t>
      </w:r>
      <w:proofErr w:type="gramStart"/>
      <w:r w:rsidRPr="00A41FDA">
        <w:rPr>
          <w:rStyle w:val="Emphasis"/>
          <w:i w:val="0"/>
          <w:sz w:val="22"/>
          <w:szCs w:val="22"/>
          <w:lang w:val="en-GB"/>
        </w:rPr>
        <w:t>unit-price</w:t>
      </w:r>
      <w:proofErr w:type="gramEnd"/>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630EC9F0" w14:textId="77777777" w:rsidR="00D63318" w:rsidRPr="00287FF5" w:rsidRDefault="00D63318" w:rsidP="00D63318">
      <w:pPr>
        <w:spacing w:before="0"/>
        <w:ind w:left="540"/>
        <w:jc w:val="both"/>
        <w:rPr>
          <w:b/>
          <w:sz w:val="22"/>
          <w:szCs w:val="22"/>
        </w:rPr>
      </w:pPr>
      <w:r w:rsidRPr="00287FF5">
        <w:rPr>
          <w:b/>
          <w:sz w:val="22"/>
          <w:szCs w:val="22"/>
        </w:rPr>
        <w:t>H</w:t>
      </w:r>
      <w:r>
        <w:rPr>
          <w:b/>
          <w:sz w:val="22"/>
          <w:szCs w:val="22"/>
        </w:rPr>
        <w:t>YDRAULIC PRESS/BAILER MINIMUM 12</w:t>
      </w:r>
      <w:r w:rsidRPr="00287FF5">
        <w:rPr>
          <w:b/>
          <w:sz w:val="22"/>
          <w:szCs w:val="22"/>
        </w:rPr>
        <w:t xml:space="preserve"> TONS PRESSSING FORCE</w:t>
      </w:r>
    </w:p>
    <w:p w14:paraId="4965E0F7" w14:textId="77777777" w:rsidR="00D63318" w:rsidRPr="00287FF5" w:rsidRDefault="00D63318" w:rsidP="00D63318">
      <w:pPr>
        <w:spacing w:before="0"/>
        <w:ind w:left="540"/>
        <w:jc w:val="both"/>
        <w:rPr>
          <w:sz w:val="22"/>
          <w:szCs w:val="22"/>
        </w:rPr>
      </w:pPr>
      <w:r>
        <w:rPr>
          <w:sz w:val="22"/>
          <w:szCs w:val="22"/>
        </w:rPr>
        <w:t>Press/baler with minimum 12</w:t>
      </w:r>
      <w:r w:rsidRPr="00287FF5">
        <w:rPr>
          <w:sz w:val="22"/>
          <w:szCs w:val="22"/>
        </w:rPr>
        <w:t xml:space="preserve"> ton of pressing force, automatic operation </w:t>
      </w:r>
    </w:p>
    <w:p w14:paraId="64744955" w14:textId="77777777" w:rsidR="00D63318" w:rsidRPr="00287FF5" w:rsidRDefault="00D63318" w:rsidP="00D63318">
      <w:pPr>
        <w:spacing w:before="0"/>
        <w:ind w:left="540"/>
        <w:jc w:val="both"/>
        <w:rPr>
          <w:sz w:val="22"/>
          <w:szCs w:val="22"/>
        </w:rPr>
      </w:pPr>
      <w:r w:rsidRPr="00287FF5">
        <w:rPr>
          <w:sz w:val="22"/>
          <w:szCs w:val="22"/>
        </w:rPr>
        <w:t xml:space="preserve">- Dimensions: </w:t>
      </w:r>
    </w:p>
    <w:p w14:paraId="5C2E2768" w14:textId="77777777" w:rsidR="00D63318" w:rsidRPr="00287FF5" w:rsidRDefault="00D63318" w:rsidP="00D63318">
      <w:pPr>
        <w:spacing w:before="0"/>
        <w:ind w:left="540"/>
        <w:jc w:val="both"/>
        <w:rPr>
          <w:sz w:val="22"/>
          <w:szCs w:val="22"/>
        </w:rPr>
      </w:pPr>
      <w:r>
        <w:rPr>
          <w:sz w:val="22"/>
          <w:szCs w:val="22"/>
        </w:rPr>
        <w:t>Height: min. 27</w:t>
      </w:r>
      <w:r w:rsidRPr="00287FF5">
        <w:rPr>
          <w:sz w:val="22"/>
          <w:szCs w:val="22"/>
        </w:rPr>
        <w:t>00 mm</w:t>
      </w:r>
    </w:p>
    <w:p w14:paraId="71AA9F57" w14:textId="77777777" w:rsidR="00D63318" w:rsidRPr="00287FF5" w:rsidRDefault="00D63318" w:rsidP="00D63318">
      <w:pPr>
        <w:spacing w:before="0"/>
        <w:ind w:left="540"/>
        <w:jc w:val="both"/>
        <w:rPr>
          <w:sz w:val="22"/>
          <w:szCs w:val="22"/>
        </w:rPr>
      </w:pPr>
      <w:r w:rsidRPr="00287FF5">
        <w:rPr>
          <w:sz w:val="22"/>
          <w:szCs w:val="22"/>
        </w:rPr>
        <w:t xml:space="preserve">Length: min. 1400 mm </w:t>
      </w:r>
    </w:p>
    <w:p w14:paraId="39AFAF49" w14:textId="77777777" w:rsidR="00D63318" w:rsidRPr="00287FF5" w:rsidRDefault="00D63318" w:rsidP="00D63318">
      <w:pPr>
        <w:spacing w:before="0"/>
        <w:ind w:left="540"/>
        <w:jc w:val="both"/>
        <w:rPr>
          <w:sz w:val="22"/>
          <w:szCs w:val="22"/>
        </w:rPr>
      </w:pPr>
      <w:r w:rsidRPr="00287FF5">
        <w:rPr>
          <w:sz w:val="22"/>
          <w:szCs w:val="22"/>
        </w:rPr>
        <w:t>Width: min. 900 mm</w:t>
      </w:r>
    </w:p>
    <w:p w14:paraId="23E465E7" w14:textId="77777777" w:rsidR="00D63318" w:rsidRPr="00287FF5" w:rsidRDefault="00D63318" w:rsidP="00D63318">
      <w:pPr>
        <w:spacing w:before="0"/>
        <w:ind w:left="540"/>
        <w:jc w:val="both"/>
        <w:rPr>
          <w:sz w:val="22"/>
          <w:szCs w:val="22"/>
        </w:rPr>
      </w:pPr>
      <w:r w:rsidRPr="00287FF5">
        <w:rPr>
          <w:sz w:val="22"/>
          <w:szCs w:val="22"/>
        </w:rPr>
        <w:t>- Size of the bale:</w:t>
      </w:r>
    </w:p>
    <w:p w14:paraId="0C26155B" w14:textId="77777777" w:rsidR="00D63318" w:rsidRPr="00287FF5" w:rsidRDefault="00D63318" w:rsidP="00D63318">
      <w:pPr>
        <w:spacing w:before="0"/>
        <w:ind w:left="540"/>
        <w:jc w:val="both"/>
        <w:rPr>
          <w:sz w:val="22"/>
          <w:szCs w:val="22"/>
        </w:rPr>
      </w:pPr>
      <w:r w:rsidRPr="00287FF5">
        <w:rPr>
          <w:sz w:val="22"/>
          <w:szCs w:val="22"/>
        </w:rPr>
        <w:t>Height: min. 900 mm</w:t>
      </w:r>
    </w:p>
    <w:p w14:paraId="2C0DEDA5" w14:textId="77777777" w:rsidR="00D63318" w:rsidRPr="00287FF5" w:rsidRDefault="00D63318" w:rsidP="00D63318">
      <w:pPr>
        <w:spacing w:before="0"/>
        <w:ind w:left="540"/>
        <w:jc w:val="both"/>
        <w:rPr>
          <w:sz w:val="22"/>
          <w:szCs w:val="22"/>
        </w:rPr>
      </w:pPr>
      <w:r>
        <w:rPr>
          <w:sz w:val="22"/>
          <w:szCs w:val="22"/>
        </w:rPr>
        <w:t>Length: min. 6</w:t>
      </w:r>
      <w:r w:rsidRPr="00287FF5">
        <w:rPr>
          <w:sz w:val="22"/>
          <w:szCs w:val="22"/>
        </w:rPr>
        <w:t xml:space="preserve">00 mm </w:t>
      </w:r>
    </w:p>
    <w:p w14:paraId="2D62A584" w14:textId="77777777" w:rsidR="00D63318" w:rsidRPr="00287FF5" w:rsidRDefault="00D63318" w:rsidP="00D63318">
      <w:pPr>
        <w:spacing w:before="0"/>
        <w:ind w:left="540"/>
        <w:jc w:val="both"/>
        <w:rPr>
          <w:sz w:val="22"/>
          <w:szCs w:val="22"/>
        </w:rPr>
      </w:pPr>
      <w:r w:rsidRPr="00287FF5">
        <w:rPr>
          <w:sz w:val="22"/>
          <w:szCs w:val="22"/>
        </w:rPr>
        <w:t>Width: min. 600 mm</w:t>
      </w:r>
    </w:p>
    <w:p w14:paraId="3C7472E0" w14:textId="77777777" w:rsidR="00D63318" w:rsidRPr="00287FF5" w:rsidRDefault="00D63318" w:rsidP="00D63318">
      <w:pPr>
        <w:spacing w:before="0"/>
        <w:ind w:left="540"/>
        <w:jc w:val="both"/>
        <w:rPr>
          <w:sz w:val="22"/>
          <w:szCs w:val="22"/>
        </w:rPr>
      </w:pPr>
      <w:r w:rsidRPr="00287FF5">
        <w:rPr>
          <w:sz w:val="22"/>
          <w:szCs w:val="22"/>
        </w:rPr>
        <w:t>- Power: 380V, 3-7</w:t>
      </w:r>
      <w:proofErr w:type="gramStart"/>
      <w:r w:rsidRPr="00287FF5">
        <w:rPr>
          <w:sz w:val="22"/>
          <w:szCs w:val="22"/>
        </w:rPr>
        <w:t>,5</w:t>
      </w:r>
      <w:proofErr w:type="gramEnd"/>
      <w:r w:rsidRPr="00287FF5">
        <w:rPr>
          <w:sz w:val="22"/>
          <w:szCs w:val="22"/>
        </w:rPr>
        <w:t xml:space="preserve"> </w:t>
      </w:r>
      <w:proofErr w:type="spellStart"/>
      <w:r w:rsidRPr="00287FF5">
        <w:rPr>
          <w:sz w:val="22"/>
          <w:szCs w:val="22"/>
        </w:rPr>
        <w:t>kWt</w:t>
      </w:r>
      <w:proofErr w:type="spellEnd"/>
    </w:p>
    <w:p w14:paraId="5A67BE82" w14:textId="77777777" w:rsidR="00D63318" w:rsidRPr="00287FF5" w:rsidRDefault="00D63318" w:rsidP="00D63318">
      <w:pPr>
        <w:spacing w:before="0"/>
        <w:ind w:left="540"/>
        <w:jc w:val="both"/>
        <w:rPr>
          <w:sz w:val="22"/>
          <w:szCs w:val="22"/>
        </w:rPr>
      </w:pPr>
      <w:r w:rsidRPr="00287FF5">
        <w:rPr>
          <w:sz w:val="22"/>
          <w:szCs w:val="22"/>
        </w:rPr>
        <w:lastRenderedPageBreak/>
        <w:t>- Press weight: min. 800 Kg</w:t>
      </w:r>
    </w:p>
    <w:p w14:paraId="590477D6" w14:textId="77777777" w:rsidR="00D63318" w:rsidRPr="00287FF5" w:rsidRDefault="00D63318" w:rsidP="00D63318">
      <w:pPr>
        <w:spacing w:before="0"/>
        <w:ind w:left="540"/>
        <w:jc w:val="both"/>
        <w:rPr>
          <w:sz w:val="22"/>
          <w:szCs w:val="22"/>
        </w:rPr>
      </w:pPr>
      <w:r>
        <w:rPr>
          <w:sz w:val="22"/>
          <w:szCs w:val="22"/>
        </w:rPr>
        <w:t>- Loading hole: min. 500x6</w:t>
      </w:r>
      <w:r w:rsidRPr="00287FF5">
        <w:rPr>
          <w:sz w:val="22"/>
          <w:szCs w:val="22"/>
        </w:rPr>
        <w:t>00mm</w:t>
      </w:r>
    </w:p>
    <w:p w14:paraId="1B763B30" w14:textId="77777777" w:rsidR="00D63318" w:rsidRPr="00287FF5" w:rsidRDefault="00D63318" w:rsidP="00D63318">
      <w:pPr>
        <w:spacing w:before="0"/>
        <w:ind w:left="540"/>
        <w:jc w:val="both"/>
        <w:rPr>
          <w:sz w:val="22"/>
          <w:szCs w:val="22"/>
        </w:rPr>
      </w:pPr>
      <w:r w:rsidRPr="00287FF5">
        <w:rPr>
          <w:sz w:val="22"/>
          <w:szCs w:val="22"/>
        </w:rPr>
        <w:t>-Oil tank capacity: min. 35 L</w:t>
      </w:r>
    </w:p>
    <w:p w14:paraId="21C9703D" w14:textId="77777777" w:rsidR="00D63318" w:rsidRDefault="00D63318" w:rsidP="00D63318">
      <w:pPr>
        <w:spacing w:before="0"/>
        <w:ind w:left="540"/>
        <w:jc w:val="both"/>
        <w:rPr>
          <w:sz w:val="22"/>
          <w:szCs w:val="22"/>
        </w:rPr>
      </w:pPr>
      <w:r w:rsidRPr="00287FF5">
        <w:rPr>
          <w:sz w:val="22"/>
          <w:szCs w:val="22"/>
        </w:rPr>
        <w:t>-Removal of the bale: mechanized</w:t>
      </w:r>
    </w:p>
    <w:p w14:paraId="47E398CB" w14:textId="77777777" w:rsidR="00D63318" w:rsidRPr="00287FF5" w:rsidRDefault="00D63318" w:rsidP="00D63318">
      <w:pPr>
        <w:spacing w:before="0"/>
        <w:ind w:left="540"/>
        <w:jc w:val="both"/>
        <w:rPr>
          <w:b/>
          <w:sz w:val="22"/>
          <w:szCs w:val="22"/>
        </w:rPr>
      </w:pPr>
      <w:r w:rsidRPr="00287FF5">
        <w:rPr>
          <w:b/>
          <w:sz w:val="22"/>
          <w:szCs w:val="22"/>
        </w:rPr>
        <w:t xml:space="preserve">HYDRAULIC OIL FOR PRESS/BALER </w:t>
      </w:r>
    </w:p>
    <w:p w14:paraId="01698C46" w14:textId="77777777" w:rsidR="00D63318" w:rsidRPr="00287FF5" w:rsidRDefault="00D63318" w:rsidP="00D63318">
      <w:pPr>
        <w:spacing w:before="0"/>
        <w:ind w:left="540"/>
        <w:jc w:val="both"/>
        <w:rPr>
          <w:sz w:val="22"/>
          <w:szCs w:val="22"/>
        </w:rPr>
      </w:pPr>
      <w:r w:rsidRPr="00287FF5">
        <w:rPr>
          <w:sz w:val="22"/>
          <w:szCs w:val="22"/>
        </w:rPr>
        <w:t>Viscosity type: ISO 15</w:t>
      </w:r>
    </w:p>
    <w:p w14:paraId="49371BD1" w14:textId="77777777" w:rsidR="00D63318" w:rsidRPr="00287FF5" w:rsidRDefault="00D63318" w:rsidP="00D63318">
      <w:pPr>
        <w:spacing w:before="0"/>
        <w:ind w:left="540"/>
        <w:jc w:val="both"/>
        <w:rPr>
          <w:sz w:val="22"/>
          <w:szCs w:val="22"/>
        </w:rPr>
      </w:pPr>
      <w:r w:rsidRPr="00287FF5">
        <w:rPr>
          <w:sz w:val="22"/>
          <w:szCs w:val="22"/>
        </w:rPr>
        <w:t>Viscosity coefficient ≥ 160</w:t>
      </w:r>
    </w:p>
    <w:p w14:paraId="6232F837" w14:textId="77777777" w:rsidR="00D63318" w:rsidRPr="00287FF5" w:rsidRDefault="00D63318" w:rsidP="00D63318">
      <w:pPr>
        <w:spacing w:before="0"/>
        <w:ind w:left="540"/>
        <w:jc w:val="both"/>
        <w:rPr>
          <w:sz w:val="22"/>
          <w:szCs w:val="22"/>
        </w:rPr>
      </w:pPr>
      <w:r w:rsidRPr="00287FF5">
        <w:rPr>
          <w:sz w:val="22"/>
          <w:szCs w:val="22"/>
        </w:rPr>
        <w:t>Freezing of temperature: -45 ° C to -60 ° C</w:t>
      </w:r>
    </w:p>
    <w:p w14:paraId="586952BC" w14:textId="77777777" w:rsidR="00D63318" w:rsidRPr="00287FF5" w:rsidRDefault="00D63318" w:rsidP="00D63318">
      <w:pPr>
        <w:spacing w:before="0"/>
        <w:ind w:left="540"/>
        <w:jc w:val="both"/>
        <w:rPr>
          <w:sz w:val="22"/>
          <w:szCs w:val="22"/>
        </w:rPr>
      </w:pPr>
      <w:r w:rsidRPr="00287FF5">
        <w:rPr>
          <w:sz w:val="22"/>
          <w:szCs w:val="22"/>
        </w:rPr>
        <w:t xml:space="preserve">Ignition </w:t>
      </w:r>
      <w:r>
        <w:rPr>
          <w:sz w:val="22"/>
          <w:szCs w:val="22"/>
        </w:rPr>
        <w:t>temperature in an open crucible</w:t>
      </w:r>
      <w:r w:rsidRPr="00287FF5">
        <w:rPr>
          <w:sz w:val="22"/>
          <w:szCs w:val="22"/>
        </w:rPr>
        <w:t>: +135 ° C</w:t>
      </w:r>
    </w:p>
    <w:p w14:paraId="6C93E3CE" w14:textId="77777777" w:rsidR="00D63318" w:rsidRDefault="00D63318" w:rsidP="00D63318">
      <w:pPr>
        <w:ind w:left="709" w:hanging="169"/>
        <w:jc w:val="both"/>
        <w:outlineLvl w:val="0"/>
        <w:rPr>
          <w:sz w:val="22"/>
          <w:szCs w:val="22"/>
        </w:rPr>
      </w:pPr>
      <w:r w:rsidRPr="00287FF5">
        <w:rPr>
          <w:sz w:val="22"/>
          <w:szCs w:val="22"/>
        </w:rPr>
        <w:t>Absence of water and mechanical impurities</w:t>
      </w:r>
      <w:r>
        <w:rPr>
          <w:sz w:val="22"/>
          <w:szCs w:val="22"/>
        </w:rPr>
        <w:t>.</w:t>
      </w:r>
    </w:p>
    <w:p w14:paraId="75E79BC7" w14:textId="00973932" w:rsidR="006F5FD0" w:rsidRPr="00B33EE6" w:rsidRDefault="006F5FD0" w:rsidP="00D63318">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39BB965D" w14:textId="21800D91" w:rsidR="00971962" w:rsidRPr="00A41FDA" w:rsidRDefault="00364564" w:rsidP="00A41FDA">
      <w:pPr>
        <w:ind w:left="709" w:hanging="349"/>
        <w:outlineLvl w:val="0"/>
        <w:rPr>
          <w:sz w:val="22"/>
          <w:szCs w:val="22"/>
          <w:lang w:val="en-GB"/>
        </w:rPr>
      </w:pPr>
      <w:r w:rsidRPr="00434F89">
        <w:rPr>
          <w:rStyle w:val="Emphasis"/>
          <w:i w:val="0"/>
          <w:sz w:val="22"/>
          <w:szCs w:val="22"/>
          <w:lang w:val="en-GB"/>
        </w:rPr>
        <w:t>O</w:t>
      </w:r>
      <w:r w:rsidR="00DA0ABA" w:rsidRPr="00434F89">
        <w:rPr>
          <w:rStyle w:val="Emphasis"/>
          <w:i w:val="0"/>
          <w:sz w:val="22"/>
          <w:szCs w:val="22"/>
          <w:lang w:val="en-GB"/>
        </w:rPr>
        <w:t>ne lot only</w:t>
      </w:r>
      <w:r w:rsidR="006F5FD0" w:rsidRPr="00B33EE6">
        <w:rPr>
          <w:rStyle w:val="Strong"/>
          <w:sz w:val="22"/>
          <w:szCs w:val="22"/>
          <w:lang w:val="en-GB"/>
        </w:rPr>
        <w:t xml:space="preserve"> </w:t>
      </w:r>
      <w:r w:rsidR="00584BF4" w:rsidRPr="00B33EE6">
        <w:rPr>
          <w:rStyle w:val="Strong"/>
          <w:sz w:val="22"/>
          <w:szCs w:val="22"/>
          <w:lang w:val="en-GB"/>
        </w:rPr>
        <w:tab/>
      </w:r>
    </w:p>
    <w:p w14:paraId="6C843D95" w14:textId="77777777" w:rsidR="006F5FD0" w:rsidRPr="00B33EE6" w:rsidRDefault="003A273C">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2CB0B9BF" w14:textId="5A831EE1" w:rsidR="00B9793F" w:rsidRDefault="00B9793F" w:rsidP="00B9793F">
      <w:pPr>
        <w:pStyle w:val="paragraph"/>
        <w:spacing w:before="0" w:beforeAutospacing="0" w:after="0" w:afterAutospacing="0"/>
        <w:ind w:left="426"/>
        <w:jc w:val="both"/>
        <w:textAlignment w:val="baseline"/>
        <w:rPr>
          <w:rFonts w:ascii="Segoe UI" w:hAnsi="Segoe UI" w:cs="Segoe UI"/>
          <w:sz w:val="22"/>
          <w:szCs w:val="22"/>
          <w:lang w:val="en-US"/>
        </w:rPr>
      </w:pPr>
      <w:r w:rsidRPr="00F72244">
        <w:rPr>
          <w:rStyle w:val="eop"/>
          <w:sz w:val="22"/>
          <w:szCs w:val="22"/>
          <w:lang w:val="en-US"/>
        </w:rPr>
        <w:t> </w:t>
      </w:r>
    </w:p>
    <w:p w14:paraId="334848B9" w14:textId="7E348998" w:rsidR="00B9793F" w:rsidRPr="00936D1E" w:rsidRDefault="00B9793F" w:rsidP="00936D1E">
      <w:pPr>
        <w:pStyle w:val="paragraph"/>
        <w:spacing w:before="0" w:beforeAutospacing="0" w:after="0" w:afterAutospacing="0"/>
        <w:ind w:left="426"/>
        <w:jc w:val="both"/>
        <w:textAlignment w:val="baseline"/>
        <w:rPr>
          <w:rStyle w:val="normaltextrun"/>
          <w:sz w:val="22"/>
          <w:szCs w:val="22"/>
          <w:shd w:val="clear" w:color="auto" w:fill="C0C0C0"/>
          <w:lang w:val="en-GB"/>
        </w:rPr>
      </w:pPr>
      <w:r w:rsidRPr="00D8306A">
        <w:rPr>
          <w:rStyle w:val="normaltextrun"/>
          <w:sz w:val="22"/>
          <w:szCs w:val="22"/>
          <w:lang w:val="en-GB"/>
        </w:rPr>
        <w:t>The legal basis of this procedure is Regulation</w:t>
      </w:r>
      <w:r w:rsidRPr="00D8306A">
        <w:rPr>
          <w:rStyle w:val="normaltextrun"/>
          <w:bCs/>
          <w:sz w:val="22"/>
          <w:szCs w:val="22"/>
          <w:lang w:val="en-GB"/>
        </w:rPr>
        <w:t> </w:t>
      </w:r>
      <w:r w:rsidRPr="00D8306A">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and </w:t>
      </w:r>
      <w:r w:rsidR="00E63635">
        <w:rPr>
          <w:rStyle w:val="normaltextrun"/>
          <w:sz w:val="22"/>
          <w:szCs w:val="22"/>
          <w:lang w:val="en-GB"/>
        </w:rPr>
        <w:t>DCI</w:t>
      </w:r>
      <w:r w:rsidR="00D8306A" w:rsidRPr="00D8306A">
        <w:rPr>
          <w:rStyle w:val="normaltextrun"/>
          <w:sz w:val="22"/>
          <w:szCs w:val="22"/>
          <w:lang w:val="en-GB"/>
        </w:rPr>
        <w:t>.</w:t>
      </w:r>
      <w:r w:rsidRPr="00F72244">
        <w:rPr>
          <w:rStyle w:val="normaltextrun"/>
          <w:sz w:val="22"/>
          <w:szCs w:val="22"/>
          <w:lang w:val="en-GB"/>
        </w:rPr>
        <w:t> </w:t>
      </w:r>
      <w:r w:rsidRPr="00D8306A">
        <w:rPr>
          <w:rStyle w:val="normaltextrun"/>
          <w:sz w:val="22"/>
          <w:szCs w:val="22"/>
          <w:lang w:val="en-GB"/>
        </w:rPr>
        <w:t>See Annex A2 of the practical guide.</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569DB781" w14:textId="77777777" w:rsidR="00B9793F" w:rsidRPr="007C41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7C417B">
        <w:rPr>
          <w:rStyle w:val="normaltextrun"/>
          <w:sz w:val="22"/>
          <w:szCs w:val="22"/>
          <w:lang w:val="en-GB"/>
        </w:rPr>
        <w:t>Participation is open to all </w:t>
      </w:r>
      <w:r w:rsidRPr="007C417B">
        <w:rPr>
          <w:rStyle w:val="normaltextrun"/>
          <w:sz w:val="22"/>
          <w:szCs w:val="22"/>
          <w:lang w:val="en-IE"/>
        </w:rPr>
        <w:t>natural persons who are nationals of and </w:t>
      </w:r>
      <w:r w:rsidRPr="007C417B">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w:t>
      </w:r>
      <w:r w:rsidRPr="007C417B">
        <w:rPr>
          <w:rStyle w:val="normaltextrun"/>
          <w:sz w:val="22"/>
          <w:szCs w:val="22"/>
          <w:shd w:val="clear" w:color="auto" w:fill="C0C0C0"/>
          <w:lang w:val="en-GB"/>
        </w:rPr>
        <w:t xml:space="preserve"> </w:t>
      </w:r>
      <w:r w:rsidRPr="00936D1E">
        <w:rPr>
          <w:rStyle w:val="normaltextrun"/>
          <w:sz w:val="22"/>
          <w:szCs w:val="22"/>
          <w:lang w:val="en-GB"/>
        </w:rPr>
        <w:t>under </w:t>
      </w:r>
      <w:r w:rsidRPr="00936D1E">
        <w:rPr>
          <w:rStyle w:val="normaltextrun"/>
          <w:sz w:val="22"/>
          <w:szCs w:val="22"/>
          <w:lang w:val="en-IE"/>
        </w:rPr>
        <w:t>Article 8 of Regulation </w:t>
      </w:r>
      <w:r w:rsidRPr="00936D1E">
        <w:rPr>
          <w:rStyle w:val="normaltextrun"/>
          <w:sz w:val="22"/>
          <w:szCs w:val="22"/>
          <w:lang w:val="en-GB"/>
        </w:rPr>
        <w:t>(EU) No 236/2014 </w:t>
      </w:r>
      <w:r w:rsidRPr="00936D1E">
        <w:rPr>
          <w:rStyle w:val="normaltextrun"/>
          <w:sz w:val="22"/>
          <w:szCs w:val="22"/>
          <w:lang w:val="en-IE"/>
        </w:rPr>
        <w:t>establishing common rules and procedures for the implementation of the Union's instruments for external action (CIR) </w:t>
      </w:r>
      <w:r w:rsidRPr="00936D1E">
        <w:rPr>
          <w:rStyle w:val="normaltextrun"/>
          <w:sz w:val="22"/>
          <w:szCs w:val="22"/>
          <w:lang w:val="en-GB"/>
        </w:rPr>
        <w:t>for the applicable instrument under which the contract is financed</w:t>
      </w:r>
      <w:r w:rsidRPr="00936D1E">
        <w:rPr>
          <w:rStyle w:val="normaltextrun"/>
          <w:sz w:val="22"/>
          <w:szCs w:val="22"/>
          <w:lang w:val="en-IE"/>
        </w:rPr>
        <w:t>. </w:t>
      </w:r>
    </w:p>
    <w:p w14:paraId="7B95C439" w14:textId="77777777" w:rsidR="00B9793F" w:rsidRPr="007C41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936D1E">
        <w:rPr>
          <w:rStyle w:val="normaltextrun"/>
          <w:sz w:val="22"/>
          <w:szCs w:val="22"/>
          <w:lang w:val="en-GB"/>
        </w:rPr>
        <w:t>Participation is also open to international organisations.</w:t>
      </w:r>
    </w:p>
    <w:p w14:paraId="3B95C248" w14:textId="77777777" w:rsidR="00B9793F" w:rsidRPr="007C417B" w:rsidRDefault="00BD69EF" w:rsidP="00B9793F">
      <w:pPr>
        <w:ind w:left="426"/>
        <w:jc w:val="both"/>
        <w:rPr>
          <w:sz w:val="22"/>
          <w:szCs w:val="22"/>
          <w:lang w:val="en-GB"/>
        </w:rPr>
      </w:pPr>
      <w:r w:rsidRPr="007C417B">
        <w:rPr>
          <w:sz w:val="22"/>
          <w:szCs w:val="22"/>
          <w:lang w:val="en-GB"/>
        </w:rPr>
        <w:t xml:space="preserve">Participation </w:t>
      </w:r>
      <w:r w:rsidR="00B9793F" w:rsidRPr="007C417B">
        <w:rPr>
          <w:sz w:val="22"/>
          <w:szCs w:val="22"/>
          <w:lang w:val="en-GB"/>
        </w:rPr>
        <w:t>financed by the European Instrument for Democracy and Human Rights (EIDHR) and the Instrument contributing to Stability and Peace (</w:t>
      </w:r>
      <w:proofErr w:type="spellStart"/>
      <w:r w:rsidR="00B9793F" w:rsidRPr="007C417B">
        <w:rPr>
          <w:sz w:val="22"/>
          <w:szCs w:val="22"/>
          <w:lang w:val="en-GB"/>
        </w:rPr>
        <w:t>IcSP</w:t>
      </w:r>
      <w:proofErr w:type="spellEnd"/>
      <w:r w:rsidR="00B9793F" w:rsidRPr="007C417B">
        <w:rPr>
          <w:sz w:val="22"/>
          <w:szCs w:val="22"/>
          <w:lang w:val="en-GB"/>
        </w:rPr>
        <w:t>)</w:t>
      </w:r>
      <w:r w:rsidR="00B9793F" w:rsidRPr="007C417B">
        <w:rPr>
          <w:rStyle w:val="FootnoteReference"/>
          <w:sz w:val="22"/>
          <w:szCs w:val="22"/>
          <w:lang w:val="en-GB"/>
        </w:rPr>
        <w:footnoteReference w:id="1"/>
      </w:r>
      <w:r w:rsidR="00B9793F" w:rsidRPr="007C417B">
        <w:rPr>
          <w:sz w:val="22"/>
          <w:szCs w:val="22"/>
          <w:lang w:val="en-GB"/>
        </w:rPr>
        <w:t xml:space="preserve"> is fully untied</w:t>
      </w:r>
      <w:r w:rsidR="00B9793F" w:rsidRPr="007C417B">
        <w:rPr>
          <w:rStyle w:val="FootnoteReference"/>
          <w:sz w:val="22"/>
          <w:szCs w:val="22"/>
        </w:rPr>
        <w:footnoteReference w:id="2"/>
      </w:r>
      <w:r w:rsidR="00B9793F" w:rsidRPr="007C417B">
        <w:rPr>
          <w:sz w:val="22"/>
          <w:szCs w:val="22"/>
          <w:lang w:val="en-GB"/>
        </w:rPr>
        <w:t xml:space="preserve">. </w:t>
      </w:r>
    </w:p>
    <w:p w14:paraId="38DF9256" w14:textId="1E5C7E87" w:rsidR="00B9793F" w:rsidRPr="00C348D5" w:rsidRDefault="00B9793F" w:rsidP="008660AD">
      <w:pPr>
        <w:pStyle w:val="paragraph"/>
        <w:spacing w:before="0" w:beforeAutospacing="0" w:after="0" w:afterAutospacing="0"/>
        <w:jc w:val="both"/>
        <w:textAlignment w:val="baseline"/>
        <w:rPr>
          <w:rFonts w:ascii="Segoe UI" w:hAnsi="Segoe UI" w:cs="Segoe UI"/>
          <w:sz w:val="22"/>
          <w:szCs w:val="22"/>
          <w:lang w:val="en-US"/>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CBC2AF9" w14:textId="77777777"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lastRenderedPageBreak/>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w:t>
      </w:r>
      <w:proofErr w:type="gramStart"/>
      <w:r w:rsidRPr="00B33EE6">
        <w:rPr>
          <w:sz w:val="22"/>
          <w:szCs w:val="22"/>
          <w:lang w:val="en-GB"/>
        </w:rPr>
        <w:t>of</w:t>
      </w:r>
      <w:proofErr w:type="gramEnd"/>
      <w:r w:rsidRPr="00B33EE6">
        <w:rPr>
          <w:sz w:val="22"/>
          <w:szCs w:val="22"/>
          <w:lang w:val="en-GB"/>
        </w:rPr>
        <w:t xml:space="preserve">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3A273C">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004C442A" w:rsidR="006F5FD0" w:rsidRPr="00717BE5" w:rsidRDefault="00905417" w:rsidP="00717BE5">
      <w:pPr>
        <w:pStyle w:val="Blockquote"/>
        <w:jc w:val="both"/>
        <w:rPr>
          <w:sz w:val="22"/>
          <w:szCs w:val="22"/>
          <w:lang w:val="en-GB"/>
        </w:rPr>
      </w:pPr>
      <w:r>
        <w:rPr>
          <w:sz w:val="22"/>
          <w:szCs w:val="22"/>
          <w:lang w:val="en-GB"/>
        </w:rPr>
        <w:t>01</w:t>
      </w:r>
      <w:r w:rsidR="00717BE5" w:rsidRPr="002B18EE">
        <w:rPr>
          <w:sz w:val="22"/>
          <w:szCs w:val="22"/>
          <w:lang w:val="en-GB"/>
        </w:rPr>
        <w:t xml:space="preserve"> </w:t>
      </w:r>
      <w:r>
        <w:rPr>
          <w:sz w:val="22"/>
          <w:szCs w:val="22"/>
          <w:lang w:val="en-GB"/>
        </w:rPr>
        <w:t>October</w:t>
      </w:r>
      <w:r w:rsidR="00717BE5" w:rsidRPr="002B18EE">
        <w:rPr>
          <w:sz w:val="22"/>
          <w:szCs w:val="22"/>
          <w:lang w:val="en-GB"/>
        </w:rPr>
        <w:t xml:space="preserve"> 2023</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1CF5C21D" w:rsidR="006F5FD0" w:rsidRPr="00717BE5" w:rsidRDefault="00717BE5" w:rsidP="00571687">
      <w:pPr>
        <w:pStyle w:val="Blockquote"/>
        <w:jc w:val="both"/>
        <w:rPr>
          <w:i/>
          <w:sz w:val="22"/>
          <w:szCs w:val="22"/>
        </w:rPr>
      </w:pPr>
      <w:r w:rsidRPr="00717BE5">
        <w:rPr>
          <w:rStyle w:val="Emphasis"/>
          <w:i w:val="0"/>
          <w:sz w:val="22"/>
          <w:szCs w:val="22"/>
          <w:lang w:val="en-GB"/>
        </w:rPr>
        <w:t>The implementation period of the tasks shall run from the date the contr</w:t>
      </w:r>
      <w:r w:rsidR="0020655A">
        <w:rPr>
          <w:rStyle w:val="Emphasis"/>
          <w:i w:val="0"/>
          <w:sz w:val="22"/>
          <w:szCs w:val="22"/>
          <w:lang w:val="en-GB"/>
        </w:rPr>
        <w:t>act enters into force within up to 6 months</w:t>
      </w:r>
      <w:r w:rsidRPr="00717BE5">
        <w:rPr>
          <w:rStyle w:val="Emphasis"/>
          <w:i w:val="0"/>
          <w:sz w:val="22"/>
          <w:szCs w:val="22"/>
          <w:lang w:val="en-GB"/>
        </w:rPr>
        <w:t>.</w:t>
      </w:r>
    </w:p>
    <w:p w14:paraId="29CC7DD8" w14:textId="77777777" w:rsidR="006F5FD0" w:rsidRPr="00B33EE6" w:rsidRDefault="003A273C">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Pr="003F25D6" w:rsidRDefault="006F5FD0" w:rsidP="003F25D6">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w:t>
      </w:r>
      <w:r w:rsidR="006751D2" w:rsidRPr="00B33EE6">
        <w:rPr>
          <w:sz w:val="22"/>
          <w:szCs w:val="22"/>
          <w:lang w:val="en-GB"/>
        </w:rPr>
        <w:lastRenderedPageBreak/>
        <w:t xml:space="preserve">reference period which will be taken into account will be the last three </w:t>
      </w:r>
      <w:r w:rsidR="00D51C7E">
        <w:rPr>
          <w:sz w:val="22"/>
          <w:szCs w:val="22"/>
          <w:lang w:val="en-GB"/>
        </w:rPr>
        <w:t xml:space="preserve">financial </w:t>
      </w:r>
      <w:r w:rsidR="006751D2" w:rsidRPr="00B33EE6">
        <w:rPr>
          <w:sz w:val="22"/>
          <w:szCs w:val="22"/>
          <w:lang w:val="en-GB"/>
        </w:rPr>
        <w:t xml:space="preserve">years for </w:t>
      </w:r>
      <w:r w:rsidR="006751D2" w:rsidRPr="003F25D6">
        <w:rPr>
          <w:sz w:val="22"/>
          <w:szCs w:val="22"/>
          <w:lang w:val="en-GB"/>
        </w:rPr>
        <w:t>which accounts have been closed.</w:t>
      </w:r>
    </w:p>
    <w:p w14:paraId="300C56C5" w14:textId="62418294" w:rsidR="009B5369" w:rsidRPr="003F25D6" w:rsidRDefault="009B5369" w:rsidP="003F25D6">
      <w:pPr>
        <w:pStyle w:val="Blockquote"/>
        <w:ind w:left="357" w:right="357"/>
        <w:jc w:val="both"/>
        <w:rPr>
          <w:sz w:val="22"/>
          <w:szCs w:val="22"/>
        </w:rPr>
      </w:pPr>
      <w:r w:rsidRPr="003F25D6">
        <w:rPr>
          <w:sz w:val="22"/>
          <w:szCs w:val="22"/>
        </w:rPr>
        <w:t>The selection criteria for each tenderer are as follows:</w:t>
      </w:r>
    </w:p>
    <w:p w14:paraId="6C324E8C" w14:textId="4411D9F1" w:rsidR="004E1482" w:rsidRPr="003F25D6" w:rsidRDefault="00517ADA" w:rsidP="003F25D6">
      <w:pPr>
        <w:pStyle w:val="Blockquote"/>
        <w:numPr>
          <w:ilvl w:val="0"/>
          <w:numId w:val="36"/>
        </w:numPr>
        <w:tabs>
          <w:tab w:val="clear" w:pos="360"/>
          <w:tab w:val="num" w:pos="720"/>
        </w:tabs>
        <w:ind w:left="720"/>
        <w:jc w:val="both"/>
        <w:rPr>
          <w:sz w:val="22"/>
          <w:szCs w:val="22"/>
          <w:lang w:val="en-GB"/>
        </w:rPr>
      </w:pPr>
      <w:r w:rsidRPr="003F25D6">
        <w:rPr>
          <w:sz w:val="22"/>
          <w:szCs w:val="22"/>
          <w:lang w:val="en-GB"/>
        </w:rPr>
        <w:t xml:space="preserve">Current ratio (current assets/current liabilities) in the last year for which accounts have </w:t>
      </w:r>
      <w:r w:rsidR="001073D7" w:rsidRPr="003F25D6">
        <w:rPr>
          <w:sz w:val="22"/>
          <w:szCs w:val="22"/>
          <w:lang w:val="en-GB"/>
        </w:rPr>
        <w:t>been closed must be at least 1.</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54A1BDD" w14:textId="22313E21" w:rsidR="006F5FD0" w:rsidRPr="00B33EE6" w:rsidRDefault="006F5FD0" w:rsidP="003F25D6">
      <w:pPr>
        <w:pStyle w:val="Blockquote"/>
        <w:jc w:val="both"/>
        <w:rPr>
          <w:sz w:val="22"/>
          <w:szCs w:val="22"/>
          <w:lang w:val="en-GB"/>
        </w:rPr>
      </w:pPr>
      <w:r w:rsidRPr="00B33EE6">
        <w:rPr>
          <w:sz w:val="22"/>
          <w:szCs w:val="22"/>
          <w:lang w:val="en-GB"/>
        </w:rPr>
        <w:t xml:space="preserve">The objective of this criterion is to examine whether or not the </w:t>
      </w:r>
      <w:r w:rsidR="005639EC" w:rsidRPr="00B33EE6">
        <w:rPr>
          <w:sz w:val="22"/>
          <w:szCs w:val="22"/>
          <w:lang w:val="en-GB"/>
        </w:rPr>
        <w:t>tenderer</w:t>
      </w:r>
      <w:r w:rsidRPr="00B33EE6">
        <w:rPr>
          <w:sz w:val="22"/>
          <w:szCs w:val="22"/>
          <w:lang w:val="en-GB"/>
        </w:rPr>
        <w:t xml:space="preserve"> (</w:t>
      </w:r>
      <w:r w:rsidR="007727F3" w:rsidRPr="00B33EE6">
        <w:rPr>
          <w:sz w:val="22"/>
          <w:szCs w:val="22"/>
          <w:lang w:val="en-GB"/>
        </w:rPr>
        <w:t>i.e.</w:t>
      </w:r>
      <w:r w:rsidRPr="00B33EE6">
        <w:rPr>
          <w:sz w:val="22"/>
          <w:szCs w:val="22"/>
          <w:lang w:val="en-GB"/>
        </w:rPr>
        <w:t xml:space="preserve"> the consortium as a whole, in the case of a </w:t>
      </w:r>
      <w:r w:rsidR="005639EC" w:rsidRPr="00B33EE6">
        <w:rPr>
          <w:sz w:val="22"/>
          <w:szCs w:val="22"/>
          <w:lang w:val="en-GB"/>
        </w:rPr>
        <w:t>tenderer</w:t>
      </w:r>
      <w:r w:rsidRPr="00B33EE6">
        <w:rPr>
          <w:sz w:val="22"/>
          <w:szCs w:val="22"/>
          <w:lang w:val="en-GB"/>
        </w:rPr>
        <w:t xml:space="preserve"> from a consortium)</w:t>
      </w:r>
      <w:r w:rsidR="00E81C0B">
        <w:rPr>
          <w:sz w:val="22"/>
          <w:szCs w:val="22"/>
          <w:lang w:val="en-GB"/>
        </w:rPr>
        <w:t xml:space="preserve"> </w:t>
      </w:r>
      <w:r w:rsidRPr="00B33EE6">
        <w:rPr>
          <w:sz w:val="22"/>
          <w:szCs w:val="22"/>
          <w:lang w:val="en-GB"/>
        </w:rPr>
        <w:t>has sufficient ongoing staff resources and expertise to be able to handle the proposed contract</w:t>
      </w:r>
      <w:r w:rsidR="00E81C0B">
        <w:rPr>
          <w:sz w:val="22"/>
          <w:szCs w:val="22"/>
          <w:lang w:val="en-GB"/>
        </w:rPr>
        <w:t>.</w:t>
      </w:r>
    </w:p>
    <w:p w14:paraId="4804C0C1" w14:textId="77777777" w:rsidR="006F5FD0" w:rsidRPr="00B33EE6" w:rsidRDefault="006F5FD0" w:rsidP="003F25D6">
      <w:pPr>
        <w:pStyle w:val="Blockquote"/>
        <w:jc w:val="both"/>
        <w:rPr>
          <w:sz w:val="22"/>
          <w:szCs w:val="22"/>
          <w:lang w:val="en-GB"/>
        </w:rPr>
      </w:pPr>
      <w:r w:rsidRPr="00B33EE6">
        <w:rPr>
          <w:sz w:val="22"/>
          <w:szCs w:val="22"/>
          <w:lang w:val="en-GB"/>
        </w:rPr>
        <w:t xml:space="preserve">Note that </w:t>
      </w:r>
      <w:r w:rsidR="00B14398" w:rsidRPr="00B33EE6">
        <w:rPr>
          <w:sz w:val="22"/>
          <w:szCs w:val="22"/>
          <w:lang w:val="en-GB"/>
        </w:rPr>
        <w:t>criterion</w:t>
      </w:r>
      <w:r w:rsidRPr="00B33EE6">
        <w:rPr>
          <w:sz w:val="22"/>
          <w:szCs w:val="22"/>
          <w:lang w:val="en-GB"/>
        </w:rPr>
        <w:t xml:space="preserve"> should </w:t>
      </w:r>
      <w:r w:rsidR="00B14398" w:rsidRPr="00B33EE6">
        <w:rPr>
          <w:sz w:val="22"/>
          <w:szCs w:val="22"/>
          <w:lang w:val="en-GB"/>
        </w:rPr>
        <w:t>not</w:t>
      </w:r>
      <w:r w:rsidRPr="00B33EE6">
        <w:rPr>
          <w:sz w:val="22"/>
          <w:szCs w:val="22"/>
          <w:lang w:val="en-GB"/>
        </w:rPr>
        <w:t xml:space="preserve"> discourage </w:t>
      </w:r>
      <w:r w:rsidR="002413EA" w:rsidRPr="00B33EE6">
        <w:rPr>
          <w:sz w:val="22"/>
          <w:szCs w:val="22"/>
          <w:lang w:val="en-GB"/>
        </w:rPr>
        <w:t>participation to this call for tenders.</w:t>
      </w:r>
    </w:p>
    <w:p w14:paraId="5ED409B3" w14:textId="13B7A390" w:rsidR="00BE783C" w:rsidRPr="00B33EE6" w:rsidRDefault="003F25D6" w:rsidP="003F25D6">
      <w:pPr>
        <w:pStyle w:val="Blockquote"/>
        <w:numPr>
          <w:ilvl w:val="0"/>
          <w:numId w:val="34"/>
        </w:numPr>
        <w:tabs>
          <w:tab w:val="clear" w:pos="360"/>
          <w:tab w:val="num" w:pos="720"/>
        </w:tabs>
        <w:ind w:left="720"/>
        <w:jc w:val="both"/>
        <w:rPr>
          <w:sz w:val="22"/>
          <w:szCs w:val="22"/>
          <w:lang w:val="en-GB"/>
        </w:rPr>
      </w:pPr>
      <w:proofErr w:type="gramStart"/>
      <w:r>
        <w:rPr>
          <w:sz w:val="22"/>
          <w:szCs w:val="22"/>
          <w:lang w:val="en-GB"/>
        </w:rPr>
        <w:t>at</w:t>
      </w:r>
      <w:proofErr w:type="gramEnd"/>
      <w:r>
        <w:rPr>
          <w:sz w:val="22"/>
          <w:szCs w:val="22"/>
          <w:lang w:val="en-GB"/>
        </w:rPr>
        <w:t xml:space="preserve"> least </w:t>
      </w:r>
      <w:r w:rsidR="00C84294">
        <w:rPr>
          <w:sz w:val="22"/>
          <w:szCs w:val="22"/>
          <w:lang w:val="en-GB"/>
        </w:rPr>
        <w:t>2</w:t>
      </w:r>
      <w:r w:rsidR="00BE783C" w:rsidRPr="00B33EE6">
        <w:rPr>
          <w:sz w:val="22"/>
          <w:szCs w:val="22"/>
          <w:lang w:val="en-GB"/>
        </w:rPr>
        <w:t xml:space="preserve"> staff currently work for the </w:t>
      </w:r>
      <w:r w:rsidR="00994EA3" w:rsidRPr="00B33EE6">
        <w:rPr>
          <w:sz w:val="22"/>
          <w:szCs w:val="22"/>
          <w:lang w:val="en-GB"/>
        </w:rPr>
        <w:t>tenderer</w:t>
      </w:r>
      <w:r w:rsidR="00BE783C" w:rsidRPr="00B33EE6">
        <w:rPr>
          <w:sz w:val="22"/>
          <w:szCs w:val="22"/>
          <w:lang w:val="en-GB"/>
        </w:rPr>
        <w:t xml:space="preserve"> in fiel</w:t>
      </w:r>
      <w:r w:rsidR="00633D6E">
        <w:rPr>
          <w:sz w:val="22"/>
          <w:szCs w:val="22"/>
          <w:lang w:val="en-GB"/>
        </w:rPr>
        <w:t>ds related to this contract.</w:t>
      </w:r>
    </w:p>
    <w:p w14:paraId="05E75179" w14:textId="47FABBFD"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w:t>
      </w:r>
      <w:r w:rsidR="00BE08EC" w:rsidRPr="003F25D6">
        <w:rPr>
          <w:sz w:val="22"/>
          <w:szCs w:val="22"/>
          <w:lang w:val="en-GB"/>
        </w:rPr>
        <w:t xml:space="preserve">last </w:t>
      </w:r>
      <w:r w:rsidR="00EF712F" w:rsidRPr="003F25D6">
        <w:rPr>
          <w:sz w:val="22"/>
          <w:szCs w:val="22"/>
          <w:lang w:val="en-GB"/>
        </w:rPr>
        <w:t>five</w:t>
      </w:r>
      <w:r w:rsidR="00862885" w:rsidRPr="003F25D6">
        <w:rPr>
          <w:sz w:val="22"/>
          <w:szCs w:val="22"/>
          <w:lang w:val="en-GB"/>
        </w:rPr>
        <w:t xml:space="preserve"> years</w:t>
      </w:r>
      <w:r w:rsidR="00EF712F" w:rsidRPr="003F25D6">
        <w:rPr>
          <w:sz w:val="22"/>
          <w:szCs w:val="22"/>
          <w:lang w:val="en-GB"/>
        </w:rPr>
        <w:t xml:space="preserve"> </w:t>
      </w:r>
      <w:r w:rsidR="00771F97" w:rsidRPr="003F25D6">
        <w:rPr>
          <w:sz w:val="22"/>
          <w:szCs w:val="22"/>
          <w:lang w:val="en-GB"/>
        </w:rPr>
        <w:t>preceding the</w:t>
      </w:r>
      <w:r w:rsidR="00BE08EC" w:rsidRPr="003F25D6">
        <w:rPr>
          <w:sz w:val="22"/>
          <w:szCs w:val="22"/>
          <w:lang w:val="en-GB"/>
        </w:rPr>
        <w:t xml:space="preserve"> submission deadline.</w:t>
      </w:r>
    </w:p>
    <w:p w14:paraId="162D4B34" w14:textId="77777777" w:rsidR="006F5FD0" w:rsidRPr="003F25D6" w:rsidRDefault="006F5FD0" w:rsidP="003F25D6">
      <w:pPr>
        <w:pStyle w:val="Blockquote"/>
        <w:tabs>
          <w:tab w:val="left" w:pos="426"/>
        </w:tabs>
        <w:jc w:val="both"/>
        <w:rPr>
          <w:sz w:val="22"/>
          <w:szCs w:val="22"/>
          <w:lang w:val="en-GB"/>
        </w:rPr>
      </w:pPr>
      <w:r w:rsidRPr="003F25D6">
        <w:rPr>
          <w:sz w:val="22"/>
          <w:szCs w:val="22"/>
          <w:lang w:val="en-GB"/>
        </w:rPr>
        <w:t xml:space="preserve">The objective of this criterion is to examine whether or not the </w:t>
      </w:r>
      <w:r w:rsidR="00994EA3" w:rsidRPr="003F25D6">
        <w:rPr>
          <w:sz w:val="22"/>
          <w:szCs w:val="22"/>
          <w:lang w:val="en-GB"/>
        </w:rPr>
        <w:t>tenderer</w:t>
      </w:r>
      <w:r w:rsidRPr="003F25D6">
        <w:rPr>
          <w:sz w:val="22"/>
          <w:szCs w:val="22"/>
          <w:lang w:val="en-GB"/>
        </w:rPr>
        <w:t xml:space="preserve"> (</w:t>
      </w:r>
      <w:r w:rsidR="006D330F" w:rsidRPr="003F25D6">
        <w:rPr>
          <w:sz w:val="22"/>
          <w:szCs w:val="22"/>
          <w:lang w:val="en-GB"/>
        </w:rPr>
        <w:t>i.e.</w:t>
      </w:r>
      <w:r w:rsidRPr="003F25D6">
        <w:rPr>
          <w:sz w:val="22"/>
          <w:szCs w:val="22"/>
          <w:lang w:val="en-GB"/>
        </w:rPr>
        <w:t xml:space="preserve"> the consortium as a whole, in the case of a </w:t>
      </w:r>
      <w:r w:rsidR="00994EA3" w:rsidRPr="003F25D6">
        <w:rPr>
          <w:sz w:val="22"/>
          <w:szCs w:val="22"/>
          <w:lang w:val="en-GB"/>
        </w:rPr>
        <w:t>tender</w:t>
      </w:r>
      <w:r w:rsidRPr="003F25D6">
        <w:rPr>
          <w:sz w:val="22"/>
          <w:szCs w:val="22"/>
          <w:lang w:val="en-GB"/>
        </w:rPr>
        <w:t xml:space="preserve"> from a consortium)</w:t>
      </w:r>
      <w:r w:rsidR="00BE08EC" w:rsidRPr="003F25D6">
        <w:rPr>
          <w:sz w:val="22"/>
          <w:szCs w:val="22"/>
          <w:lang w:val="en-GB"/>
        </w:rPr>
        <w:t xml:space="preserve"> </w:t>
      </w:r>
      <w:r w:rsidRPr="003F25D6">
        <w:rPr>
          <w:sz w:val="22"/>
          <w:szCs w:val="22"/>
          <w:lang w:val="en-GB"/>
        </w:rPr>
        <w:t>has sufficient expertise and experience to be able to handle the proposed contract</w:t>
      </w:r>
      <w:r w:rsidR="00BE08EC" w:rsidRPr="003F25D6">
        <w:rPr>
          <w:sz w:val="22"/>
          <w:szCs w:val="22"/>
          <w:lang w:val="en-GB"/>
        </w:rPr>
        <w:t>.</w:t>
      </w:r>
    </w:p>
    <w:p w14:paraId="1853E77F" w14:textId="597AAA64" w:rsidR="001661F7" w:rsidRPr="003F25D6" w:rsidRDefault="00BE783C" w:rsidP="003F25D6">
      <w:pPr>
        <w:pStyle w:val="Blockquote"/>
        <w:numPr>
          <w:ilvl w:val="0"/>
          <w:numId w:val="34"/>
        </w:numPr>
        <w:tabs>
          <w:tab w:val="clear" w:pos="360"/>
          <w:tab w:val="left" w:pos="709"/>
        </w:tabs>
        <w:ind w:left="709" w:hanging="283"/>
        <w:jc w:val="both"/>
        <w:rPr>
          <w:sz w:val="22"/>
          <w:szCs w:val="22"/>
          <w:lang w:val="en-GB"/>
        </w:rPr>
      </w:pPr>
      <w:proofErr w:type="gramStart"/>
      <w:r w:rsidRPr="003F25D6">
        <w:rPr>
          <w:sz w:val="22"/>
          <w:szCs w:val="22"/>
          <w:lang w:val="en-GB"/>
        </w:rPr>
        <w:t>the</w:t>
      </w:r>
      <w:proofErr w:type="gramEnd"/>
      <w:r w:rsidRPr="003F25D6">
        <w:rPr>
          <w:sz w:val="22"/>
          <w:szCs w:val="22"/>
          <w:lang w:val="en-GB"/>
        </w:rPr>
        <w:t xml:space="preserve"> </w:t>
      </w:r>
      <w:r w:rsidR="00994EA3" w:rsidRPr="003F25D6">
        <w:rPr>
          <w:sz w:val="22"/>
          <w:szCs w:val="22"/>
          <w:lang w:val="en-GB"/>
        </w:rPr>
        <w:t>tenderer</w:t>
      </w:r>
      <w:r w:rsidRPr="003F25D6">
        <w:rPr>
          <w:sz w:val="22"/>
          <w:szCs w:val="22"/>
          <w:lang w:val="en-GB"/>
        </w:rPr>
        <w:t xml:space="preserve"> has </w:t>
      </w:r>
      <w:r w:rsidR="00E81C0B" w:rsidRPr="003F25D6">
        <w:rPr>
          <w:sz w:val="22"/>
          <w:szCs w:val="22"/>
          <w:lang w:val="en-GB"/>
        </w:rPr>
        <w:t>delivered supplies</w:t>
      </w:r>
      <w:r w:rsidR="001661F7" w:rsidRPr="003F25D6">
        <w:rPr>
          <w:sz w:val="22"/>
          <w:szCs w:val="22"/>
          <w:lang w:val="en-GB"/>
        </w:rPr>
        <w:t xml:space="preserve"> under </w:t>
      </w:r>
      <w:r w:rsidR="00933137" w:rsidRPr="003F25D6">
        <w:rPr>
          <w:sz w:val="22"/>
          <w:szCs w:val="22"/>
          <w:lang w:val="en-GB"/>
        </w:rPr>
        <w:t xml:space="preserve">at least </w:t>
      </w:r>
      <w:r w:rsidR="004A0C69">
        <w:rPr>
          <w:sz w:val="22"/>
          <w:szCs w:val="22"/>
          <w:lang w:val="en-GB"/>
        </w:rPr>
        <w:t>2</w:t>
      </w:r>
      <w:r w:rsidRPr="003F25D6">
        <w:rPr>
          <w:sz w:val="22"/>
          <w:szCs w:val="22"/>
          <w:lang w:val="en-GB"/>
        </w:rPr>
        <w:t xml:space="preserve"> </w:t>
      </w:r>
      <w:r w:rsidR="001661F7" w:rsidRPr="003F25D6">
        <w:rPr>
          <w:sz w:val="22"/>
          <w:szCs w:val="22"/>
          <w:lang w:val="en-GB"/>
        </w:rPr>
        <w:t xml:space="preserve">contract </w:t>
      </w:r>
      <w:r w:rsidRPr="003F25D6">
        <w:rPr>
          <w:sz w:val="22"/>
          <w:szCs w:val="22"/>
          <w:lang w:val="en-GB"/>
        </w:rPr>
        <w:t xml:space="preserve">with a budget of at least </w:t>
      </w:r>
      <w:r w:rsidR="00B944F2" w:rsidRPr="00B33EE6">
        <w:rPr>
          <w:sz w:val="22"/>
          <w:szCs w:val="22"/>
          <w:lang w:val="en-GB"/>
        </w:rPr>
        <w:t>that of this contract</w:t>
      </w:r>
      <w:r w:rsidRPr="003F25D6">
        <w:rPr>
          <w:sz w:val="22"/>
          <w:szCs w:val="22"/>
          <w:lang w:val="en-GB"/>
        </w:rPr>
        <w:t xml:space="preserve"> in </w:t>
      </w:r>
      <w:r w:rsidR="00EC0522" w:rsidRPr="003F25D6">
        <w:rPr>
          <w:sz w:val="22"/>
          <w:szCs w:val="22"/>
          <w:lang w:val="en-GB"/>
        </w:rPr>
        <w:t>equipment</w:t>
      </w:r>
      <w:r w:rsidR="001661F7" w:rsidRPr="003F25D6">
        <w:rPr>
          <w:sz w:val="22"/>
          <w:szCs w:val="22"/>
          <w:lang w:val="en-GB"/>
        </w:rPr>
        <w:t xml:space="preserve"> which was</w:t>
      </w:r>
      <w:r w:rsidR="00235A71" w:rsidRPr="003F25D6">
        <w:rPr>
          <w:sz w:val="22"/>
          <w:szCs w:val="22"/>
          <w:lang w:val="en-GB"/>
        </w:rPr>
        <w:t xml:space="preserve"> </w:t>
      </w:r>
      <w:r w:rsidR="001661F7" w:rsidRPr="003F25D6">
        <w:rPr>
          <w:sz w:val="22"/>
          <w:szCs w:val="22"/>
          <w:lang w:val="en-GB"/>
        </w:rPr>
        <w:t xml:space="preserve">implemented at any moment </w:t>
      </w:r>
      <w:r w:rsidR="003F25D6">
        <w:rPr>
          <w:sz w:val="22"/>
          <w:szCs w:val="22"/>
          <w:lang w:val="en-GB"/>
        </w:rPr>
        <w:t xml:space="preserve">during the following period: </w:t>
      </w:r>
      <w:r w:rsidR="00634F0B">
        <w:rPr>
          <w:sz w:val="22"/>
          <w:szCs w:val="22"/>
          <w:lang w:val="en-GB"/>
        </w:rPr>
        <w:t>31.07</w:t>
      </w:r>
      <w:r w:rsidR="009244E9">
        <w:rPr>
          <w:sz w:val="22"/>
          <w:szCs w:val="22"/>
          <w:lang w:val="en-GB"/>
        </w:rPr>
        <w:t xml:space="preserve">.2018 - </w:t>
      </w:r>
      <w:r w:rsidR="00634F0B">
        <w:rPr>
          <w:sz w:val="22"/>
          <w:szCs w:val="22"/>
          <w:lang w:val="en-GB"/>
        </w:rPr>
        <w:t>31.07</w:t>
      </w:r>
      <w:r w:rsidR="003F25D6" w:rsidRPr="003F25D6">
        <w:rPr>
          <w:sz w:val="22"/>
          <w:szCs w:val="22"/>
          <w:lang w:val="en-GB"/>
        </w:rPr>
        <w:t>.2023</w:t>
      </w:r>
      <w:r w:rsidR="001661F7" w:rsidRPr="003F25D6">
        <w:rPr>
          <w:sz w:val="22"/>
          <w:szCs w:val="22"/>
          <w:lang w:val="en-GB"/>
        </w:rPr>
        <w:t>.</w:t>
      </w:r>
    </w:p>
    <w:p w14:paraId="7EF9ED78" w14:textId="7994E9BA" w:rsidR="008C72E7" w:rsidRDefault="00AF32F0" w:rsidP="008C72E7">
      <w:pPr>
        <w:pStyle w:val="Blockquote"/>
        <w:tabs>
          <w:tab w:val="left" w:pos="284"/>
        </w:tabs>
        <w:jc w:val="both"/>
        <w:rPr>
          <w:sz w:val="22"/>
          <w:szCs w:val="22"/>
          <w:lang w:val="en-GB"/>
        </w:rPr>
      </w:pPr>
      <w:r>
        <w:rPr>
          <w:sz w:val="22"/>
          <w:szCs w:val="22"/>
          <w:lang w:val="en-GB"/>
        </w:rPr>
        <w:t>This means that the</w:t>
      </w:r>
      <w:r w:rsidR="008C72E7" w:rsidRPr="00CB2A5B">
        <w:rPr>
          <w:sz w:val="22"/>
          <w:szCs w:val="22"/>
          <w:lang w:val="en-GB"/>
        </w:rPr>
        <w:t xml:space="preserv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w:t>
      </w:r>
      <w:r w:rsidR="009244E9" w:rsidRPr="00CB2A5B">
        <w:rPr>
          <w:sz w:val="22"/>
          <w:szCs w:val="22"/>
          <w:lang w:val="en-GB"/>
        </w:rPr>
        <w:t>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5518141F" w:rsidR="004F00C7" w:rsidRPr="00B33EE6" w:rsidRDefault="004F00C7" w:rsidP="008C72E7">
      <w:pPr>
        <w:pStyle w:val="Blockquote"/>
        <w:tabs>
          <w:tab w:val="left" w:pos="284"/>
        </w:tabs>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101026E" w:rsidR="006F5FD0" w:rsidRPr="00B33EE6" w:rsidRDefault="00831982" w:rsidP="0007067C">
      <w:pPr>
        <w:pStyle w:val="Blockquote"/>
        <w:ind w:left="426" w:right="1"/>
        <w:jc w:val="both"/>
        <w:rPr>
          <w:sz w:val="22"/>
          <w:szCs w:val="22"/>
          <w:lang w:val="en-GB"/>
        </w:rPr>
      </w:pPr>
      <w:r w:rsidRPr="003F1149">
        <w:rPr>
          <w:sz w:val="22"/>
          <w:szCs w:val="22"/>
          <w:lang w:val="en-GB"/>
        </w:rPr>
        <w:t>Price</w:t>
      </w:r>
      <w:r w:rsidR="003C756D">
        <w:rPr>
          <w:sz w:val="22"/>
          <w:szCs w:val="22"/>
          <w:lang w:val="en-GB"/>
        </w:rPr>
        <w:t>.</w:t>
      </w:r>
    </w:p>
    <w:p w14:paraId="793B56EE" w14:textId="77777777" w:rsidR="006F5FD0" w:rsidRPr="00B33EE6" w:rsidRDefault="003A273C">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lastRenderedPageBreak/>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AEF82CB"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3C756D">
        <w:rPr>
          <w:rStyle w:val="Emphasis"/>
          <w:i w:val="0"/>
          <w:sz w:val="22"/>
          <w:szCs w:val="22"/>
          <w:lang w:val="en-GB"/>
        </w:rPr>
        <w:t>31</w:t>
      </w:r>
      <w:r w:rsidR="00AB4616" w:rsidRPr="00AB4616">
        <w:rPr>
          <w:rStyle w:val="Emphasis"/>
          <w:i w:val="0"/>
          <w:sz w:val="22"/>
          <w:szCs w:val="22"/>
          <w:lang w:val="en-GB"/>
        </w:rPr>
        <w:t xml:space="preserve"> </w:t>
      </w:r>
      <w:r w:rsidR="003C756D">
        <w:rPr>
          <w:rStyle w:val="Emphasis"/>
          <w:i w:val="0"/>
          <w:sz w:val="22"/>
          <w:szCs w:val="22"/>
          <w:lang w:val="en-GB"/>
        </w:rPr>
        <w:t>August</w:t>
      </w:r>
      <w:bookmarkStart w:id="14" w:name="_GoBack"/>
      <w:bookmarkEnd w:id="14"/>
      <w:r w:rsidR="00AB4616" w:rsidRPr="00AB4616">
        <w:rPr>
          <w:rStyle w:val="Emphasis"/>
          <w:i w:val="0"/>
          <w:sz w:val="22"/>
          <w:szCs w:val="22"/>
          <w:lang w:val="en-GB"/>
        </w:rPr>
        <w:t xml:space="preserve"> 2023, 17:00</w:t>
      </w:r>
      <w:r w:rsidR="00C66F73">
        <w:rPr>
          <w:rStyle w:val="Emphasis"/>
          <w:i w:val="0"/>
          <w:sz w:val="22"/>
          <w:szCs w:val="22"/>
          <w:lang w:val="en-GB"/>
        </w:rPr>
        <w:t xml:space="preserve"> (RA time)</w:t>
      </w:r>
      <w:r w:rsidRPr="00AB4616">
        <w:rPr>
          <w:rStyle w:val="Emphasis"/>
          <w:i w:val="0"/>
          <w:sz w:val="22"/>
          <w:szCs w:val="22"/>
          <w:lang w:val="en-GB"/>
        </w:rPr>
        <w:t>.</w:t>
      </w:r>
      <w:r w:rsidRPr="00AB4616" w:rsidDel="00994EA3">
        <w:rPr>
          <w:rStyle w:val="Emphasis"/>
          <w:i w:val="0"/>
          <w:sz w:val="22"/>
          <w:szCs w:val="22"/>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2B3535BC" w:rsidR="007F6AA9" w:rsidRPr="00F9055E" w:rsidRDefault="00AF412E" w:rsidP="0004779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5571F1">
        <w:rPr>
          <w:sz w:val="22"/>
          <w:szCs w:val="22"/>
          <w:lang w:val="en-GB"/>
        </w:rPr>
        <w:t>AMD</w:t>
      </w:r>
      <w:r w:rsidRPr="008660AD">
        <w:rPr>
          <w:sz w:val="22"/>
          <w:szCs w:val="22"/>
          <w:lang w:val="en-GB"/>
        </w:rPr>
        <w:t>.</w:t>
      </w:r>
    </w:p>
    <w:sectPr w:rsidR="007F6AA9" w:rsidRPr="00F9055E" w:rsidSect="00E147D3">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9F8C8" w14:textId="77777777" w:rsidR="003A273C" w:rsidRDefault="003A273C">
      <w:r>
        <w:separator/>
      </w:r>
    </w:p>
  </w:endnote>
  <w:endnote w:type="continuationSeparator" w:id="0">
    <w:p w14:paraId="7C070A7A" w14:textId="77777777" w:rsidR="003A273C" w:rsidRDefault="003A2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3C756D">
      <w:rPr>
        <w:rStyle w:val="PageNumber"/>
        <w:noProof/>
        <w:sz w:val="18"/>
        <w:szCs w:val="18"/>
        <w:lang w:val="en-GB"/>
      </w:rPr>
      <w:t>5</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3C756D">
      <w:rPr>
        <w:rStyle w:val="PageNumber"/>
        <w:noProof/>
        <w:sz w:val="18"/>
        <w:szCs w:val="18"/>
        <w:lang w:val="en-GB"/>
      </w:rPr>
      <w:t>5</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575E0B">
      <w:rPr>
        <w:noProof/>
        <w:sz w:val="18"/>
        <w:szCs w:val="18"/>
        <w:lang w:val="en-GB"/>
      </w:rPr>
      <w:t>c2_contractnotice_simp_neg_en</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64272" w14:textId="77777777" w:rsidR="003A273C" w:rsidRDefault="003A273C">
      <w:r>
        <w:separator/>
      </w:r>
    </w:p>
  </w:footnote>
  <w:footnote w:type="continuationSeparator" w:id="0">
    <w:p w14:paraId="3E0905AC" w14:textId="77777777" w:rsidR="003A273C" w:rsidRDefault="003A273C">
      <w:r>
        <w:continuationSeparator/>
      </w:r>
    </w:p>
  </w:footnote>
  <w:footnote w:id="1">
    <w:p w14:paraId="6271804F" w14:textId="77777777" w:rsidR="00B9793F" w:rsidRPr="001109B5" w:rsidRDefault="00B9793F" w:rsidP="008660AD">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8660AD">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4779C"/>
    <w:rsid w:val="00051D1D"/>
    <w:rsid w:val="000549FE"/>
    <w:rsid w:val="00063FB5"/>
    <w:rsid w:val="0007067C"/>
    <w:rsid w:val="00080900"/>
    <w:rsid w:val="00082E7A"/>
    <w:rsid w:val="00087A72"/>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06B77"/>
    <w:rsid w:val="001073D7"/>
    <w:rsid w:val="00113614"/>
    <w:rsid w:val="0013314C"/>
    <w:rsid w:val="001429BC"/>
    <w:rsid w:val="0014405E"/>
    <w:rsid w:val="001442EC"/>
    <w:rsid w:val="00145CFA"/>
    <w:rsid w:val="00150687"/>
    <w:rsid w:val="001661F7"/>
    <w:rsid w:val="00171F2E"/>
    <w:rsid w:val="00180D47"/>
    <w:rsid w:val="001903F3"/>
    <w:rsid w:val="001951FE"/>
    <w:rsid w:val="001A59BB"/>
    <w:rsid w:val="001A66C2"/>
    <w:rsid w:val="001B2571"/>
    <w:rsid w:val="001B47B8"/>
    <w:rsid w:val="001B6901"/>
    <w:rsid w:val="001C21A2"/>
    <w:rsid w:val="001C64F1"/>
    <w:rsid w:val="001D19A6"/>
    <w:rsid w:val="001D55F7"/>
    <w:rsid w:val="001D7C59"/>
    <w:rsid w:val="001E50A2"/>
    <w:rsid w:val="001F0839"/>
    <w:rsid w:val="001F1546"/>
    <w:rsid w:val="001F780C"/>
    <w:rsid w:val="00201320"/>
    <w:rsid w:val="0020655A"/>
    <w:rsid w:val="00212656"/>
    <w:rsid w:val="00213E14"/>
    <w:rsid w:val="00216179"/>
    <w:rsid w:val="00226829"/>
    <w:rsid w:val="00233B9D"/>
    <w:rsid w:val="00233DDA"/>
    <w:rsid w:val="00235A71"/>
    <w:rsid w:val="002413EA"/>
    <w:rsid w:val="00243849"/>
    <w:rsid w:val="002575AA"/>
    <w:rsid w:val="00266EB9"/>
    <w:rsid w:val="002753AD"/>
    <w:rsid w:val="0029042C"/>
    <w:rsid w:val="002B1593"/>
    <w:rsid w:val="002B2145"/>
    <w:rsid w:val="002B5400"/>
    <w:rsid w:val="002D266E"/>
    <w:rsid w:val="002D4121"/>
    <w:rsid w:val="002E1B83"/>
    <w:rsid w:val="002E25ED"/>
    <w:rsid w:val="002E2635"/>
    <w:rsid w:val="002E7D33"/>
    <w:rsid w:val="002F4E69"/>
    <w:rsid w:val="003045C3"/>
    <w:rsid w:val="00313F6B"/>
    <w:rsid w:val="00322D52"/>
    <w:rsid w:val="003232ED"/>
    <w:rsid w:val="00323BDD"/>
    <w:rsid w:val="0032433E"/>
    <w:rsid w:val="003262FC"/>
    <w:rsid w:val="00326B16"/>
    <w:rsid w:val="00330261"/>
    <w:rsid w:val="003378F6"/>
    <w:rsid w:val="00342E7F"/>
    <w:rsid w:val="00347673"/>
    <w:rsid w:val="003568C0"/>
    <w:rsid w:val="003574F5"/>
    <w:rsid w:val="00357E25"/>
    <w:rsid w:val="00362824"/>
    <w:rsid w:val="00363ECB"/>
    <w:rsid w:val="00364564"/>
    <w:rsid w:val="003658B9"/>
    <w:rsid w:val="003670BA"/>
    <w:rsid w:val="00367E3E"/>
    <w:rsid w:val="003717BC"/>
    <w:rsid w:val="003861D9"/>
    <w:rsid w:val="0038633F"/>
    <w:rsid w:val="00386E96"/>
    <w:rsid w:val="0038796E"/>
    <w:rsid w:val="00390553"/>
    <w:rsid w:val="0039147E"/>
    <w:rsid w:val="0039347D"/>
    <w:rsid w:val="003947E7"/>
    <w:rsid w:val="00397073"/>
    <w:rsid w:val="003A273C"/>
    <w:rsid w:val="003A4357"/>
    <w:rsid w:val="003B1B35"/>
    <w:rsid w:val="003C1515"/>
    <w:rsid w:val="003C5133"/>
    <w:rsid w:val="003C756D"/>
    <w:rsid w:val="003D16FB"/>
    <w:rsid w:val="003D6CAD"/>
    <w:rsid w:val="003E782D"/>
    <w:rsid w:val="003F25D6"/>
    <w:rsid w:val="003F4471"/>
    <w:rsid w:val="0040360C"/>
    <w:rsid w:val="004108A4"/>
    <w:rsid w:val="00424124"/>
    <w:rsid w:val="00434F89"/>
    <w:rsid w:val="0043533D"/>
    <w:rsid w:val="0045064D"/>
    <w:rsid w:val="00452ED8"/>
    <w:rsid w:val="0045494F"/>
    <w:rsid w:val="004567DF"/>
    <w:rsid w:val="00472630"/>
    <w:rsid w:val="00473883"/>
    <w:rsid w:val="00476D80"/>
    <w:rsid w:val="00480B5C"/>
    <w:rsid w:val="004850B4"/>
    <w:rsid w:val="004901C2"/>
    <w:rsid w:val="004957E5"/>
    <w:rsid w:val="004A0C69"/>
    <w:rsid w:val="004A7494"/>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571F1"/>
    <w:rsid w:val="0056183E"/>
    <w:rsid w:val="005635F3"/>
    <w:rsid w:val="005639EC"/>
    <w:rsid w:val="00565A69"/>
    <w:rsid w:val="00571687"/>
    <w:rsid w:val="00572F15"/>
    <w:rsid w:val="00573F7A"/>
    <w:rsid w:val="00575E0B"/>
    <w:rsid w:val="00584BF4"/>
    <w:rsid w:val="00584D96"/>
    <w:rsid w:val="00590ADB"/>
    <w:rsid w:val="005A21DC"/>
    <w:rsid w:val="005B35A2"/>
    <w:rsid w:val="005B4F80"/>
    <w:rsid w:val="005B5E3C"/>
    <w:rsid w:val="005C71EF"/>
    <w:rsid w:val="005D41DD"/>
    <w:rsid w:val="005F776D"/>
    <w:rsid w:val="00602477"/>
    <w:rsid w:val="0060359F"/>
    <w:rsid w:val="0061336A"/>
    <w:rsid w:val="006309DE"/>
    <w:rsid w:val="00632BDC"/>
    <w:rsid w:val="00633D6E"/>
    <w:rsid w:val="00634F0B"/>
    <w:rsid w:val="0064390B"/>
    <w:rsid w:val="00663C6D"/>
    <w:rsid w:val="006714ED"/>
    <w:rsid w:val="006738B9"/>
    <w:rsid w:val="00674F9C"/>
    <w:rsid w:val="006751D2"/>
    <w:rsid w:val="006770CA"/>
    <w:rsid w:val="00686C3A"/>
    <w:rsid w:val="00697F82"/>
    <w:rsid w:val="006A0598"/>
    <w:rsid w:val="006A3F9D"/>
    <w:rsid w:val="006A66DA"/>
    <w:rsid w:val="006A7394"/>
    <w:rsid w:val="006B2EDA"/>
    <w:rsid w:val="006B59B9"/>
    <w:rsid w:val="006C0EB6"/>
    <w:rsid w:val="006C0F37"/>
    <w:rsid w:val="006C2024"/>
    <w:rsid w:val="006D330F"/>
    <w:rsid w:val="006D6080"/>
    <w:rsid w:val="006D6B22"/>
    <w:rsid w:val="006E3377"/>
    <w:rsid w:val="006E625F"/>
    <w:rsid w:val="006F5FD0"/>
    <w:rsid w:val="006F7885"/>
    <w:rsid w:val="007046C8"/>
    <w:rsid w:val="00706E7C"/>
    <w:rsid w:val="00707844"/>
    <w:rsid w:val="00710A38"/>
    <w:rsid w:val="00711A01"/>
    <w:rsid w:val="007121FB"/>
    <w:rsid w:val="007129D6"/>
    <w:rsid w:val="00712CB3"/>
    <w:rsid w:val="00715755"/>
    <w:rsid w:val="00717BE5"/>
    <w:rsid w:val="00732842"/>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87F9B"/>
    <w:rsid w:val="00794A92"/>
    <w:rsid w:val="00796976"/>
    <w:rsid w:val="00796CC5"/>
    <w:rsid w:val="007A04AC"/>
    <w:rsid w:val="007A4037"/>
    <w:rsid w:val="007C352C"/>
    <w:rsid w:val="007C417B"/>
    <w:rsid w:val="007D51F2"/>
    <w:rsid w:val="007D6292"/>
    <w:rsid w:val="007D6485"/>
    <w:rsid w:val="007D761E"/>
    <w:rsid w:val="007E550B"/>
    <w:rsid w:val="007F095B"/>
    <w:rsid w:val="007F26E3"/>
    <w:rsid w:val="007F5383"/>
    <w:rsid w:val="007F6AA9"/>
    <w:rsid w:val="008006B4"/>
    <w:rsid w:val="00800827"/>
    <w:rsid w:val="008055D1"/>
    <w:rsid w:val="00810582"/>
    <w:rsid w:val="00813A48"/>
    <w:rsid w:val="008152EF"/>
    <w:rsid w:val="008162F6"/>
    <w:rsid w:val="00817895"/>
    <w:rsid w:val="00817B4A"/>
    <w:rsid w:val="0082368D"/>
    <w:rsid w:val="008272C0"/>
    <w:rsid w:val="00831982"/>
    <w:rsid w:val="008323D3"/>
    <w:rsid w:val="008351FF"/>
    <w:rsid w:val="00846F87"/>
    <w:rsid w:val="00862885"/>
    <w:rsid w:val="008660AD"/>
    <w:rsid w:val="0087086B"/>
    <w:rsid w:val="00881C2D"/>
    <w:rsid w:val="00886ED7"/>
    <w:rsid w:val="00894E29"/>
    <w:rsid w:val="0089693D"/>
    <w:rsid w:val="008A1184"/>
    <w:rsid w:val="008A1514"/>
    <w:rsid w:val="008B0830"/>
    <w:rsid w:val="008B5E9B"/>
    <w:rsid w:val="008B77CD"/>
    <w:rsid w:val="008C3178"/>
    <w:rsid w:val="008C68A0"/>
    <w:rsid w:val="008C72E7"/>
    <w:rsid w:val="008D1243"/>
    <w:rsid w:val="008D3E45"/>
    <w:rsid w:val="008D5354"/>
    <w:rsid w:val="008E2D12"/>
    <w:rsid w:val="008F294D"/>
    <w:rsid w:val="009017AA"/>
    <w:rsid w:val="00905417"/>
    <w:rsid w:val="009055F3"/>
    <w:rsid w:val="009056BE"/>
    <w:rsid w:val="0090633C"/>
    <w:rsid w:val="009066B6"/>
    <w:rsid w:val="00907556"/>
    <w:rsid w:val="00913817"/>
    <w:rsid w:val="009244E9"/>
    <w:rsid w:val="00925F7F"/>
    <w:rsid w:val="009260B8"/>
    <w:rsid w:val="0092731B"/>
    <w:rsid w:val="009317C0"/>
    <w:rsid w:val="00933137"/>
    <w:rsid w:val="009352F4"/>
    <w:rsid w:val="00936D1E"/>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4A95"/>
    <w:rsid w:val="009E5BC1"/>
    <w:rsid w:val="009E5C83"/>
    <w:rsid w:val="009E7E7D"/>
    <w:rsid w:val="009F0852"/>
    <w:rsid w:val="009F128B"/>
    <w:rsid w:val="009F1517"/>
    <w:rsid w:val="009F5FB4"/>
    <w:rsid w:val="00A00BD5"/>
    <w:rsid w:val="00A021B5"/>
    <w:rsid w:val="00A02E6B"/>
    <w:rsid w:val="00A03055"/>
    <w:rsid w:val="00A046E7"/>
    <w:rsid w:val="00A04B00"/>
    <w:rsid w:val="00A11931"/>
    <w:rsid w:val="00A171EA"/>
    <w:rsid w:val="00A22177"/>
    <w:rsid w:val="00A236A4"/>
    <w:rsid w:val="00A35081"/>
    <w:rsid w:val="00A36F1C"/>
    <w:rsid w:val="00A41FDA"/>
    <w:rsid w:val="00A433A6"/>
    <w:rsid w:val="00A43E7A"/>
    <w:rsid w:val="00A46ED3"/>
    <w:rsid w:val="00A504E1"/>
    <w:rsid w:val="00A51F34"/>
    <w:rsid w:val="00A666EC"/>
    <w:rsid w:val="00A779FE"/>
    <w:rsid w:val="00A77B07"/>
    <w:rsid w:val="00A838A0"/>
    <w:rsid w:val="00A84E04"/>
    <w:rsid w:val="00A85E8A"/>
    <w:rsid w:val="00A94ED6"/>
    <w:rsid w:val="00A97B08"/>
    <w:rsid w:val="00AA5256"/>
    <w:rsid w:val="00AA7F22"/>
    <w:rsid w:val="00AB19C5"/>
    <w:rsid w:val="00AB4616"/>
    <w:rsid w:val="00AB7F58"/>
    <w:rsid w:val="00AC0D0C"/>
    <w:rsid w:val="00AC4530"/>
    <w:rsid w:val="00AC7E0D"/>
    <w:rsid w:val="00AD1660"/>
    <w:rsid w:val="00AD1E4D"/>
    <w:rsid w:val="00AE1D8D"/>
    <w:rsid w:val="00AE4633"/>
    <w:rsid w:val="00AE6A5B"/>
    <w:rsid w:val="00AF0B6B"/>
    <w:rsid w:val="00AF32F0"/>
    <w:rsid w:val="00AF412E"/>
    <w:rsid w:val="00AF7BB3"/>
    <w:rsid w:val="00B00363"/>
    <w:rsid w:val="00B05E10"/>
    <w:rsid w:val="00B063F9"/>
    <w:rsid w:val="00B06D60"/>
    <w:rsid w:val="00B112A1"/>
    <w:rsid w:val="00B14398"/>
    <w:rsid w:val="00B200AF"/>
    <w:rsid w:val="00B27B8B"/>
    <w:rsid w:val="00B33EE6"/>
    <w:rsid w:val="00B4236B"/>
    <w:rsid w:val="00B46840"/>
    <w:rsid w:val="00B503CB"/>
    <w:rsid w:val="00B50F8D"/>
    <w:rsid w:val="00B60EC5"/>
    <w:rsid w:val="00B738A7"/>
    <w:rsid w:val="00B7586A"/>
    <w:rsid w:val="00B766F9"/>
    <w:rsid w:val="00B805A5"/>
    <w:rsid w:val="00B83DA1"/>
    <w:rsid w:val="00B84AED"/>
    <w:rsid w:val="00B90EE0"/>
    <w:rsid w:val="00B92478"/>
    <w:rsid w:val="00B944F2"/>
    <w:rsid w:val="00B9793F"/>
    <w:rsid w:val="00BA0765"/>
    <w:rsid w:val="00BA44A3"/>
    <w:rsid w:val="00BA7C3E"/>
    <w:rsid w:val="00BB2689"/>
    <w:rsid w:val="00BC1DFB"/>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62646"/>
    <w:rsid w:val="00C66F73"/>
    <w:rsid w:val="00C712DE"/>
    <w:rsid w:val="00C81A73"/>
    <w:rsid w:val="00C836E5"/>
    <w:rsid w:val="00C83C65"/>
    <w:rsid w:val="00C840D0"/>
    <w:rsid w:val="00C84294"/>
    <w:rsid w:val="00C843AC"/>
    <w:rsid w:val="00C867B9"/>
    <w:rsid w:val="00C94BB4"/>
    <w:rsid w:val="00CA3B1B"/>
    <w:rsid w:val="00CB23E3"/>
    <w:rsid w:val="00CB2A5B"/>
    <w:rsid w:val="00CB759D"/>
    <w:rsid w:val="00CB7AAE"/>
    <w:rsid w:val="00CC0A41"/>
    <w:rsid w:val="00CC3BA0"/>
    <w:rsid w:val="00CC48C9"/>
    <w:rsid w:val="00CD57CC"/>
    <w:rsid w:val="00CD765A"/>
    <w:rsid w:val="00CE49A1"/>
    <w:rsid w:val="00CF759C"/>
    <w:rsid w:val="00D00216"/>
    <w:rsid w:val="00D011CD"/>
    <w:rsid w:val="00D14A9D"/>
    <w:rsid w:val="00D17A30"/>
    <w:rsid w:val="00D225CC"/>
    <w:rsid w:val="00D22682"/>
    <w:rsid w:val="00D240C3"/>
    <w:rsid w:val="00D2786B"/>
    <w:rsid w:val="00D32849"/>
    <w:rsid w:val="00D33DD9"/>
    <w:rsid w:val="00D374E1"/>
    <w:rsid w:val="00D434A7"/>
    <w:rsid w:val="00D43E9E"/>
    <w:rsid w:val="00D46724"/>
    <w:rsid w:val="00D517A4"/>
    <w:rsid w:val="00D51C7E"/>
    <w:rsid w:val="00D549F4"/>
    <w:rsid w:val="00D63318"/>
    <w:rsid w:val="00D64101"/>
    <w:rsid w:val="00D8306A"/>
    <w:rsid w:val="00D8773C"/>
    <w:rsid w:val="00D87D0A"/>
    <w:rsid w:val="00D93082"/>
    <w:rsid w:val="00D97139"/>
    <w:rsid w:val="00DA0ABA"/>
    <w:rsid w:val="00DB61ED"/>
    <w:rsid w:val="00DC0253"/>
    <w:rsid w:val="00DC4F70"/>
    <w:rsid w:val="00DC753D"/>
    <w:rsid w:val="00DD0CD4"/>
    <w:rsid w:val="00DE3C11"/>
    <w:rsid w:val="00DF04F0"/>
    <w:rsid w:val="00E147D3"/>
    <w:rsid w:val="00E1782A"/>
    <w:rsid w:val="00E21BC3"/>
    <w:rsid w:val="00E23A94"/>
    <w:rsid w:val="00E30BB5"/>
    <w:rsid w:val="00E31447"/>
    <w:rsid w:val="00E422A2"/>
    <w:rsid w:val="00E5220B"/>
    <w:rsid w:val="00E6172B"/>
    <w:rsid w:val="00E63635"/>
    <w:rsid w:val="00E669EC"/>
    <w:rsid w:val="00E66A55"/>
    <w:rsid w:val="00E67B1B"/>
    <w:rsid w:val="00E713DA"/>
    <w:rsid w:val="00E813B7"/>
    <w:rsid w:val="00E81C0B"/>
    <w:rsid w:val="00E82874"/>
    <w:rsid w:val="00E845AC"/>
    <w:rsid w:val="00E867FC"/>
    <w:rsid w:val="00E86D8B"/>
    <w:rsid w:val="00E9047D"/>
    <w:rsid w:val="00E95C89"/>
    <w:rsid w:val="00E97A06"/>
    <w:rsid w:val="00EA399C"/>
    <w:rsid w:val="00EA7B74"/>
    <w:rsid w:val="00EB4C19"/>
    <w:rsid w:val="00EB586A"/>
    <w:rsid w:val="00EC0522"/>
    <w:rsid w:val="00EC1215"/>
    <w:rsid w:val="00EC34C6"/>
    <w:rsid w:val="00EC7EB7"/>
    <w:rsid w:val="00EC7F91"/>
    <w:rsid w:val="00ED5FA0"/>
    <w:rsid w:val="00EE0A07"/>
    <w:rsid w:val="00EE6E92"/>
    <w:rsid w:val="00EF03C9"/>
    <w:rsid w:val="00EF0A8C"/>
    <w:rsid w:val="00EF6A28"/>
    <w:rsid w:val="00EF6FBF"/>
    <w:rsid w:val="00EF712F"/>
    <w:rsid w:val="00F014D9"/>
    <w:rsid w:val="00F05BF1"/>
    <w:rsid w:val="00F07EE2"/>
    <w:rsid w:val="00F1778E"/>
    <w:rsid w:val="00F17A90"/>
    <w:rsid w:val="00F233FF"/>
    <w:rsid w:val="00F27C45"/>
    <w:rsid w:val="00F31C38"/>
    <w:rsid w:val="00F33C45"/>
    <w:rsid w:val="00F46873"/>
    <w:rsid w:val="00F4786D"/>
    <w:rsid w:val="00F504CC"/>
    <w:rsid w:val="00F50E8B"/>
    <w:rsid w:val="00F60220"/>
    <w:rsid w:val="00F76A8F"/>
    <w:rsid w:val="00F77C8A"/>
    <w:rsid w:val="00F86AAA"/>
    <w:rsid w:val="00F9055E"/>
    <w:rsid w:val="00F91683"/>
    <w:rsid w:val="00FA17FC"/>
    <w:rsid w:val="00FB17AC"/>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4.xml><?xml version="1.0" encoding="utf-8"?>
<ds:datastoreItem xmlns:ds="http://schemas.openxmlformats.org/officeDocument/2006/customXml" ds:itemID="{2322321D-D8E1-4539-8CE9-B0D34D740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5</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10231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39</cp:revision>
  <cp:lastPrinted>2023-02-03T09:50:00Z</cp:lastPrinted>
  <dcterms:created xsi:type="dcterms:W3CDTF">2021-06-23T07:58:00Z</dcterms:created>
  <dcterms:modified xsi:type="dcterms:W3CDTF">2023-08-18T12:21:00Z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